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23" w:rsidRPr="00D41C1C" w:rsidRDefault="002B1623" w:rsidP="004413D3">
      <w:pPr>
        <w:ind w:left="5670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>Приложение 4</w:t>
      </w:r>
    </w:p>
    <w:p w:rsidR="002B1623" w:rsidRPr="00D41C1C" w:rsidRDefault="002B1623" w:rsidP="004413D3">
      <w:pPr>
        <w:ind w:left="5670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>к муниципальной программе</w:t>
      </w:r>
    </w:p>
    <w:p w:rsidR="002B1623" w:rsidRPr="00D41C1C" w:rsidRDefault="002B1623" w:rsidP="004413D3">
      <w:pPr>
        <w:ind w:left="5670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>«Улучшение жилищных условий</w:t>
      </w:r>
      <w:r w:rsidR="004413D3" w:rsidRPr="00D41C1C">
        <w:rPr>
          <w:rFonts w:cs="Times New Roman"/>
          <w:szCs w:val="28"/>
        </w:rPr>
        <w:t xml:space="preserve"> </w:t>
      </w:r>
      <w:r w:rsidRPr="00D41C1C">
        <w:rPr>
          <w:rFonts w:cs="Times New Roman"/>
          <w:szCs w:val="28"/>
        </w:rPr>
        <w:t>населения города Сургута</w:t>
      </w:r>
    </w:p>
    <w:p w:rsidR="002B1623" w:rsidRPr="00D41C1C" w:rsidRDefault="002B1623" w:rsidP="004413D3">
      <w:pPr>
        <w:tabs>
          <w:tab w:val="left" w:pos="1512"/>
        </w:tabs>
        <w:ind w:left="5670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>на 2014 – 2030 годы»</w:t>
      </w:r>
    </w:p>
    <w:p w:rsidR="002B1623" w:rsidRPr="00D41C1C" w:rsidRDefault="002B1623" w:rsidP="004413D3">
      <w:pPr>
        <w:tabs>
          <w:tab w:val="left" w:pos="1512"/>
        </w:tabs>
        <w:ind w:left="5670"/>
        <w:rPr>
          <w:rFonts w:cs="Times New Roman"/>
          <w:szCs w:val="28"/>
        </w:rPr>
      </w:pPr>
    </w:p>
    <w:p w:rsidR="002B1623" w:rsidRPr="00D41C1C" w:rsidRDefault="002B1623" w:rsidP="004413D3">
      <w:pPr>
        <w:tabs>
          <w:tab w:val="left" w:pos="1512"/>
        </w:tabs>
        <w:ind w:left="5670"/>
        <w:rPr>
          <w:rFonts w:cs="Times New Roman"/>
          <w:szCs w:val="28"/>
        </w:rPr>
      </w:pPr>
    </w:p>
    <w:p w:rsidR="002B1623" w:rsidRPr="00D41C1C" w:rsidRDefault="002B1623" w:rsidP="004413D3">
      <w:pPr>
        <w:tabs>
          <w:tab w:val="left" w:pos="5775"/>
        </w:tabs>
        <w:jc w:val="center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 xml:space="preserve">Порядок приобретения жилых помещений для обмена </w:t>
      </w:r>
    </w:p>
    <w:p w:rsidR="002B1623" w:rsidRPr="00D41C1C" w:rsidRDefault="002B1623" w:rsidP="004413D3">
      <w:pPr>
        <w:tabs>
          <w:tab w:val="left" w:pos="5775"/>
        </w:tabs>
        <w:jc w:val="center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>жилых помещений инвалидов</w:t>
      </w:r>
    </w:p>
    <w:p w:rsidR="002B1623" w:rsidRPr="00D41C1C" w:rsidRDefault="002B1623" w:rsidP="004413D3">
      <w:pPr>
        <w:tabs>
          <w:tab w:val="left" w:pos="5775"/>
        </w:tabs>
        <w:jc w:val="center"/>
        <w:rPr>
          <w:rFonts w:cs="Times New Roman"/>
          <w:szCs w:val="28"/>
        </w:rPr>
      </w:pPr>
    </w:p>
    <w:p w:rsidR="002B1623" w:rsidRDefault="002B1623" w:rsidP="004413D3">
      <w:pPr>
        <w:tabs>
          <w:tab w:val="left" w:pos="5775"/>
        </w:tabs>
        <w:jc w:val="center"/>
        <w:rPr>
          <w:rFonts w:cs="Times New Roman"/>
          <w:spacing w:val="-1"/>
          <w:szCs w:val="28"/>
        </w:rPr>
      </w:pPr>
      <w:r w:rsidRPr="00D41C1C">
        <w:rPr>
          <w:rFonts w:cs="Times New Roman"/>
          <w:spacing w:val="-1"/>
          <w:szCs w:val="28"/>
        </w:rPr>
        <w:t>Раздел I. Участники подпрограммы «П</w:t>
      </w:r>
      <w:r w:rsidRPr="00D41C1C">
        <w:rPr>
          <w:rFonts w:cs="Times New Roman"/>
          <w:szCs w:val="28"/>
        </w:rPr>
        <w:t>риобретение жилых помещений для обмена жилых помещений инвалидов</w:t>
      </w:r>
      <w:r w:rsidRPr="00D41C1C">
        <w:rPr>
          <w:rFonts w:cs="Times New Roman"/>
          <w:spacing w:val="-1"/>
          <w:szCs w:val="28"/>
        </w:rPr>
        <w:t>»</w:t>
      </w:r>
    </w:p>
    <w:p w:rsidR="00440B91" w:rsidRPr="00D41C1C" w:rsidRDefault="00440B91" w:rsidP="004413D3">
      <w:pPr>
        <w:tabs>
          <w:tab w:val="left" w:pos="5775"/>
        </w:tabs>
        <w:jc w:val="center"/>
        <w:rPr>
          <w:rFonts w:cs="Times New Roman"/>
          <w:spacing w:val="-1"/>
          <w:szCs w:val="28"/>
        </w:rPr>
      </w:pPr>
    </w:p>
    <w:p w:rsidR="009A158C" w:rsidRPr="00D41C1C" w:rsidRDefault="002B1623" w:rsidP="004413D3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D41C1C">
        <w:rPr>
          <w:rFonts w:cs="Times New Roman"/>
          <w:spacing w:val="-4"/>
          <w:szCs w:val="28"/>
        </w:rPr>
        <w:t xml:space="preserve">1. Участниками подпрограммы признаются граждане </w:t>
      </w:r>
      <w:r w:rsidR="009A158C" w:rsidRPr="00D41C1C">
        <w:rPr>
          <w:rFonts w:cs="Times New Roman"/>
          <w:spacing w:val="-4"/>
          <w:szCs w:val="28"/>
        </w:rPr>
        <w:t>из числа и</w:t>
      </w:r>
      <w:r w:rsidR="009A158C" w:rsidRPr="00D41C1C">
        <w:rPr>
          <w:rFonts w:eastAsia="Calibri" w:cs="Times New Roman"/>
          <w:szCs w:val="28"/>
        </w:rPr>
        <w:t>нвалидов, семей, имеющих</w:t>
      </w:r>
      <w:r w:rsidR="000930B3" w:rsidRPr="00D41C1C">
        <w:rPr>
          <w:rFonts w:eastAsia="Calibri" w:cs="Times New Roman"/>
          <w:szCs w:val="28"/>
        </w:rPr>
        <w:t xml:space="preserve"> детей-инвалидов, являющих</w:t>
      </w:r>
      <w:r w:rsidR="009A158C" w:rsidRPr="00D41C1C">
        <w:rPr>
          <w:rFonts w:eastAsia="Calibri" w:cs="Times New Roman"/>
          <w:szCs w:val="28"/>
        </w:rPr>
        <w:t>ся собственниками жилых помещений на территории города Сургута.</w:t>
      </w:r>
    </w:p>
    <w:p w:rsidR="00C35C9D" w:rsidRPr="00C35C9D" w:rsidRDefault="009A158C" w:rsidP="00C35C9D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 xml:space="preserve">2. </w:t>
      </w:r>
      <w:r w:rsidR="00C35C9D" w:rsidRPr="00C35C9D">
        <w:rPr>
          <w:rFonts w:eastAsia="Calibri" w:cs="Times New Roman"/>
          <w:szCs w:val="28"/>
        </w:rPr>
        <w:t>Инвалиды, семьи, имеющие детей-инвалидов, являющиеся собственниками жилых помещений на территории города Сургута, подают в управление учета и распределения жилья Администрации города (далее - управление) следующие документы:</w:t>
      </w:r>
    </w:p>
    <w:p w:rsidR="00C35C9D" w:rsidRPr="00C35C9D" w:rsidRDefault="00C35C9D" w:rsidP="00C35C9D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C35C9D">
        <w:rPr>
          <w:rFonts w:eastAsia="Calibri" w:cs="Times New Roman"/>
          <w:szCs w:val="28"/>
        </w:rPr>
        <w:t>- заявление о невозможности проживания в занимаемом жилом помещении и его обмену по форме согласно приложению 1 к настоящему Порядку;</w:t>
      </w:r>
    </w:p>
    <w:p w:rsidR="00C35C9D" w:rsidRPr="00C35C9D" w:rsidRDefault="00C35C9D" w:rsidP="00C35C9D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C35C9D">
        <w:rPr>
          <w:rFonts w:eastAsia="Calibri" w:cs="Times New Roman"/>
          <w:szCs w:val="28"/>
        </w:rPr>
        <w:t>- документы, удостоверяющие личность на всех граждан, проживающих в жилом помещении;</w:t>
      </w:r>
    </w:p>
    <w:p w:rsidR="00C35C9D" w:rsidRPr="00C35C9D" w:rsidRDefault="00C35C9D" w:rsidP="00C35C9D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C35C9D">
        <w:rPr>
          <w:rFonts w:eastAsia="Calibri" w:cs="Times New Roman"/>
          <w:szCs w:val="28"/>
        </w:rPr>
        <w:t>- документы на жилое помещение;</w:t>
      </w:r>
    </w:p>
    <w:p w:rsidR="00C35C9D" w:rsidRPr="00C35C9D" w:rsidRDefault="00C35C9D" w:rsidP="00C35C9D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C35C9D">
        <w:rPr>
          <w:rFonts w:eastAsia="Calibri" w:cs="Times New Roman"/>
          <w:szCs w:val="28"/>
        </w:rPr>
        <w:t>- свидетельство о регистрации (расторжении) брака – при наличии;</w:t>
      </w:r>
    </w:p>
    <w:p w:rsidR="00C35C9D" w:rsidRPr="00C35C9D" w:rsidRDefault="00C35C9D" w:rsidP="00C35C9D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C35C9D">
        <w:rPr>
          <w:rFonts w:eastAsia="Calibri" w:cs="Times New Roman"/>
          <w:szCs w:val="28"/>
        </w:rPr>
        <w:t>- индивидуальная программа реабилитации инвалида – при наличии;</w:t>
      </w:r>
    </w:p>
    <w:p w:rsidR="009A158C" w:rsidRPr="00DD5FEC" w:rsidRDefault="00C35C9D" w:rsidP="00C35C9D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C35C9D">
        <w:rPr>
          <w:rFonts w:eastAsia="Calibri" w:cs="Times New Roman"/>
          <w:szCs w:val="28"/>
        </w:rPr>
        <w:t>- документ, подтверждающий инвалидность (справка учреждения медико-социальной экспертизы о назначенной группе инвалидности</w:t>
      </w:r>
      <w:bookmarkStart w:id="0" w:name="sub_272"/>
      <w:r w:rsidR="00DD5FEC">
        <w:rPr>
          <w:rFonts w:eastAsia="Calibri" w:cs="Times New Roman"/>
          <w:szCs w:val="28"/>
        </w:rPr>
        <w:t>.</w:t>
      </w:r>
    </w:p>
    <w:p w:rsidR="009A158C" w:rsidRPr="00D41C1C" w:rsidRDefault="009A158C" w:rsidP="004413D3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3.</w:t>
      </w:r>
      <w:r w:rsidR="00DF1631" w:rsidRPr="00440B91">
        <w:rPr>
          <w:rFonts w:eastAsia="Calibri" w:cs="Times New Roman"/>
          <w:szCs w:val="28"/>
        </w:rPr>
        <w:t xml:space="preserve"> </w:t>
      </w:r>
      <w:r w:rsidRPr="00D41C1C">
        <w:rPr>
          <w:rFonts w:eastAsia="Calibri" w:cs="Times New Roman"/>
          <w:szCs w:val="28"/>
        </w:rPr>
        <w:t>Управление:</w:t>
      </w:r>
    </w:p>
    <w:p w:rsidR="009A158C" w:rsidRPr="00D41C1C" w:rsidRDefault="009A158C" w:rsidP="004413D3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- запрашивает справку с места жительства инвалида, содержащую сведения о зарегистрированных в жилом помещении гражданах;</w:t>
      </w:r>
    </w:p>
    <w:p w:rsidR="009A158C" w:rsidRPr="00D41C1C" w:rsidRDefault="009A158C" w:rsidP="004413D3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- проводит обследование жилого помещения, в котором проживает инвалид и составляет акт обследования жилого помещения инвалида по форме согласно приложению 2 к настоящему Порядку.</w:t>
      </w:r>
    </w:p>
    <w:p w:rsidR="009A158C" w:rsidRPr="00D41C1C" w:rsidRDefault="009A158C" w:rsidP="004413D3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- принимает решение о включении в список граждан, имеющих право на обмен жилого помещения, или решение об отказе в обмене жилого помещения в течение 15 рабочих дней с момента предоставления гражданами документов, указанных в пункте 2 настоящего Порядка.</w:t>
      </w:r>
    </w:p>
    <w:p w:rsidR="009A158C" w:rsidRPr="00D41C1C" w:rsidRDefault="009A158C" w:rsidP="004413D3">
      <w:pPr>
        <w:widowControl w:val="0"/>
        <w:tabs>
          <w:tab w:val="left" w:pos="885"/>
        </w:tabs>
        <w:autoSpaceDE w:val="0"/>
        <w:autoSpaceDN w:val="0"/>
        <w:adjustRightInd w:val="0"/>
        <w:ind w:firstLine="602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- направляет уведомление гражданину о включении в список граждан, имеющих право на обмен жилого помещения, или уведомление об отказе в обмене жилого помещения в течение 3 рабочих дней со дня принятия решения. Уведомление об отказе в обмене жилого помещения должно содержать правовые основания принятия такого решения.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43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4.</w:t>
      </w:r>
      <w:r w:rsidR="00DF1631" w:rsidRPr="00DF1631">
        <w:rPr>
          <w:rFonts w:eastAsia="Calibri" w:cs="Times New Roman"/>
          <w:szCs w:val="28"/>
        </w:rPr>
        <w:t xml:space="preserve"> </w:t>
      </w:r>
      <w:r w:rsidRPr="00D41C1C">
        <w:rPr>
          <w:rFonts w:eastAsia="Calibri" w:cs="Times New Roman"/>
          <w:szCs w:val="28"/>
        </w:rPr>
        <w:t>Гражданину отказывается в обмене жилого помещения в следующих случаях: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lastRenderedPageBreak/>
        <w:t>- гражданином не представлены все документы, указанные в пункте 1 настоящего Порядка;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- если право пользования жилым помещением, занимаемого инвалидом оспаривается в судебном порядке;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- при проведении обследования жилого помещения не установлены факторы, свидетельствующие о невозможности проживания инвалида в жилом помещении;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- заявитель не относится к категории граждан, указанных в пункте 1 настоящего Порядка;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- жилое помещение, в котором проживают граждане не является их собственностью;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- если собственник жилого помещения или один из совершеннолетних членов семьи собственника жилого помещения откажется от обмена жилого помещения или освобождения занимаемого жилого помещения.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5.</w:t>
      </w:r>
      <w:r w:rsidR="00DF1631" w:rsidRPr="00DF1631">
        <w:rPr>
          <w:rFonts w:eastAsia="Times New Roman" w:cs="Times New Roman"/>
          <w:szCs w:val="28"/>
          <w:lang w:eastAsia="ru-RU"/>
        </w:rPr>
        <w:t xml:space="preserve"> </w:t>
      </w:r>
      <w:r w:rsidR="00F56467" w:rsidRPr="00F56467">
        <w:rPr>
          <w:rFonts w:eastAsia="Times New Roman" w:cs="Times New Roman"/>
          <w:szCs w:val="28"/>
          <w:lang w:eastAsia="ru-RU"/>
        </w:rPr>
        <w:t>Управление ведет список граждан, имеющих право на обмен жилых помещений</w:t>
      </w:r>
      <w:r w:rsidR="00DD5FEC">
        <w:rPr>
          <w:rFonts w:eastAsia="Times New Roman" w:cs="Times New Roman"/>
          <w:szCs w:val="28"/>
          <w:lang w:eastAsia="ru-RU"/>
        </w:rPr>
        <w:t>, с установлением очередности,</w:t>
      </w:r>
      <w:r w:rsidR="00F56467" w:rsidRPr="00F56467">
        <w:rPr>
          <w:rFonts w:eastAsia="Times New Roman" w:cs="Times New Roman"/>
          <w:szCs w:val="28"/>
          <w:lang w:eastAsia="ru-RU"/>
        </w:rPr>
        <w:t xml:space="preserve"> по дате подаче соответствующего заявления, согласно приложению 3 к настоящему Порядку</w:t>
      </w:r>
      <w:r w:rsidR="00DD5FEC">
        <w:rPr>
          <w:rFonts w:eastAsia="Times New Roman" w:cs="Times New Roman"/>
          <w:szCs w:val="28"/>
          <w:lang w:eastAsia="ru-RU"/>
        </w:rPr>
        <w:t>. Предоставление жилых помещений по договору мены осуществляется исходя из очередности.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6.</w:t>
      </w:r>
      <w:r w:rsidR="00DF1631" w:rsidRPr="00DF1631">
        <w:rPr>
          <w:rFonts w:eastAsia="Times New Roman" w:cs="Times New Roman"/>
          <w:szCs w:val="28"/>
          <w:lang w:eastAsia="ru-RU"/>
        </w:rPr>
        <w:t xml:space="preserve"> </w:t>
      </w:r>
      <w:r w:rsidRPr="00D41C1C">
        <w:rPr>
          <w:rFonts w:eastAsia="Times New Roman" w:cs="Times New Roman"/>
          <w:szCs w:val="28"/>
          <w:lang w:eastAsia="ru-RU"/>
        </w:rPr>
        <w:t xml:space="preserve">На основании списка граждан, имеющих право на обмен жилого помещения управление до 01 </w:t>
      </w:r>
      <w:r w:rsidR="0095554D" w:rsidRPr="00D41C1C">
        <w:rPr>
          <w:rFonts w:eastAsia="Times New Roman" w:cs="Times New Roman"/>
          <w:szCs w:val="28"/>
          <w:lang w:eastAsia="ru-RU"/>
        </w:rPr>
        <w:t>июля календарного</w:t>
      </w:r>
      <w:r w:rsidRPr="00D41C1C">
        <w:rPr>
          <w:rFonts w:eastAsia="Times New Roman" w:cs="Times New Roman"/>
          <w:szCs w:val="28"/>
          <w:lang w:eastAsia="ru-RU"/>
        </w:rPr>
        <w:t xml:space="preserve"> года подготавливает и направляет в департамент архитектуры и градостроительства Администрации города (далее – департамент) заявку на приобретение жилых помещений необходимых для проведения обмена жилых помещений. В заявке указываются характеристики и параметры жилого помещения, необходимого для осуществления обмена жилого помещения - размер общей и жилой площади, количество комнат, необходимость наличия балкона (лоджии), оснащение жилого дома лифтом, механизмами и оборудованием для перемещения инвалидов на колясках, этаж.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7.</w:t>
      </w:r>
      <w:r w:rsidR="00DF1631" w:rsidRPr="00DF1631">
        <w:rPr>
          <w:rFonts w:eastAsia="Times New Roman" w:cs="Times New Roman"/>
          <w:szCs w:val="28"/>
          <w:lang w:eastAsia="ru-RU"/>
        </w:rPr>
        <w:t xml:space="preserve"> </w:t>
      </w:r>
      <w:r w:rsidRPr="00D41C1C">
        <w:rPr>
          <w:rFonts w:eastAsia="Times New Roman" w:cs="Times New Roman"/>
          <w:szCs w:val="28"/>
          <w:lang w:eastAsia="ru-RU"/>
        </w:rPr>
        <w:t xml:space="preserve">Приобретение жилых помещений осуществляется департаментом в </w:t>
      </w:r>
      <w:r w:rsidR="00B45613" w:rsidRPr="00D41C1C">
        <w:rPr>
          <w:rFonts w:eastAsia="Times New Roman" w:cs="Times New Roman"/>
          <w:szCs w:val="28"/>
          <w:lang w:eastAsia="ru-RU"/>
        </w:rPr>
        <w:t>соответствии с</w:t>
      </w:r>
      <w:r w:rsidRPr="00D41C1C">
        <w:rPr>
          <w:rFonts w:eastAsia="Times New Roman" w:cs="Times New Roman"/>
          <w:szCs w:val="28"/>
          <w:lang w:eastAsia="ru-RU"/>
        </w:rPr>
        <w:t xml:space="preserve"> </w:t>
      </w:r>
      <w:r w:rsidR="00DD5FEC">
        <w:rPr>
          <w:rFonts w:eastAsia="Times New Roman" w:cs="Times New Roman"/>
          <w:szCs w:val="28"/>
          <w:lang w:eastAsia="ru-RU"/>
        </w:rPr>
        <w:t>Ф</w:t>
      </w:r>
      <w:bookmarkStart w:id="1" w:name="_GoBack"/>
      <w:bookmarkEnd w:id="1"/>
      <w:r w:rsidRPr="00D41C1C">
        <w:rPr>
          <w:rFonts w:eastAsia="Times New Roman" w:cs="Times New Roman"/>
          <w:szCs w:val="28"/>
          <w:lang w:eastAsia="ru-RU"/>
        </w:rPr>
        <w:t xml:space="preserve">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8.</w:t>
      </w:r>
      <w:r w:rsidR="00DF1631" w:rsidRPr="00DF1631">
        <w:rPr>
          <w:rFonts w:eastAsia="Times New Roman" w:cs="Times New Roman"/>
          <w:szCs w:val="28"/>
          <w:lang w:eastAsia="ru-RU"/>
        </w:rPr>
        <w:t xml:space="preserve"> </w:t>
      </w:r>
      <w:r w:rsidRPr="00D41C1C">
        <w:rPr>
          <w:rFonts w:eastAsia="Times New Roman" w:cs="Times New Roman"/>
          <w:szCs w:val="28"/>
          <w:lang w:eastAsia="ru-RU"/>
        </w:rPr>
        <w:t xml:space="preserve">Обмен жилого помещения осуществляется после приобретения жилого помещения и государственной регистрации права на жилое помещение. </w:t>
      </w:r>
    </w:p>
    <w:p w:rsidR="009A158C" w:rsidRPr="00D41C1C" w:rsidRDefault="009A158C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bookmarkStart w:id="2" w:name="sub_1071"/>
      <w:bookmarkEnd w:id="0"/>
      <w:r w:rsidRPr="00D41C1C">
        <w:rPr>
          <w:rFonts w:eastAsia="Times New Roman" w:cs="Times New Roman"/>
          <w:szCs w:val="28"/>
          <w:lang w:eastAsia="ru-RU"/>
        </w:rPr>
        <w:t>9.</w:t>
      </w:r>
      <w:r w:rsidR="00DF1631" w:rsidRPr="00DF1631">
        <w:rPr>
          <w:rFonts w:eastAsia="Times New Roman" w:cs="Times New Roman"/>
          <w:szCs w:val="28"/>
          <w:lang w:eastAsia="ru-RU"/>
        </w:rPr>
        <w:t xml:space="preserve"> </w:t>
      </w:r>
      <w:r w:rsidRPr="00D41C1C">
        <w:rPr>
          <w:rFonts w:eastAsia="Times New Roman" w:cs="Times New Roman"/>
          <w:szCs w:val="28"/>
          <w:lang w:eastAsia="ru-RU"/>
        </w:rPr>
        <w:t>Жилое помещение, предоставляемое гражданам в качестве обмена состоит из того же количества комнат, по размеру общей площади не менее размера общей пощади  жилого помещения ранее занимаемого гражданами.</w:t>
      </w:r>
    </w:p>
    <w:p w:rsidR="000930B3" w:rsidRPr="00D41C1C" w:rsidRDefault="000930B3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bookmarkStart w:id="3" w:name="sub_1091"/>
      <w:bookmarkEnd w:id="2"/>
      <w:r w:rsidRPr="00D41C1C">
        <w:rPr>
          <w:rFonts w:eastAsia="Times New Roman" w:cs="Times New Roman"/>
          <w:bCs/>
          <w:szCs w:val="28"/>
          <w:lang w:eastAsia="ru-RU"/>
        </w:rPr>
        <w:t xml:space="preserve">10. </w:t>
      </w:r>
      <w:bookmarkEnd w:id="3"/>
      <w:r w:rsidRPr="00D41C1C">
        <w:rPr>
          <w:rFonts w:eastAsia="Times New Roman" w:cs="Times New Roman"/>
          <w:szCs w:val="28"/>
          <w:lang w:eastAsia="ru-RU"/>
        </w:rPr>
        <w:t xml:space="preserve">Департамент направляет в управление документы, подтверждающие приобретение жилых помещений (копии свидетельств о государственной регистрации права и копии технических паспортов на жилые помещения).  </w:t>
      </w:r>
    </w:p>
    <w:p w:rsidR="000930B3" w:rsidRPr="00D41C1C" w:rsidRDefault="000930B3" w:rsidP="004413D3">
      <w:pPr>
        <w:widowControl w:val="0"/>
        <w:autoSpaceDE w:val="0"/>
        <w:autoSpaceDN w:val="0"/>
        <w:adjustRightInd w:val="0"/>
        <w:ind w:firstLine="743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11. Решение об обмене жилого помещения принимается в виде постановления Администрации города, о чем граждане уведомляются в течение 3 рабочих дней со дня принятия решения.</w:t>
      </w:r>
    </w:p>
    <w:p w:rsidR="000930B3" w:rsidRPr="00D41C1C" w:rsidRDefault="000930B3" w:rsidP="004413D3">
      <w:pPr>
        <w:widowControl w:val="0"/>
        <w:autoSpaceDE w:val="0"/>
        <w:autoSpaceDN w:val="0"/>
        <w:adjustRightInd w:val="0"/>
        <w:ind w:firstLine="743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11. На основании постановления Администрации города об обмене жилого помещения управление</w:t>
      </w:r>
      <w:r w:rsidR="00CD3308" w:rsidRPr="00D41C1C">
        <w:rPr>
          <w:rFonts w:eastAsia="Calibri" w:cs="Times New Roman"/>
          <w:szCs w:val="28"/>
        </w:rPr>
        <w:t xml:space="preserve"> </w:t>
      </w:r>
      <w:r w:rsidRPr="00D41C1C">
        <w:rPr>
          <w:rFonts w:eastAsia="Times New Roman" w:cs="Times New Roman"/>
          <w:szCs w:val="28"/>
          <w:lang w:eastAsia="ru-RU"/>
        </w:rPr>
        <w:t xml:space="preserve">в установленном порядке </w:t>
      </w:r>
      <w:r w:rsidRPr="00D41C1C">
        <w:rPr>
          <w:rFonts w:eastAsia="Calibri" w:cs="Times New Roman"/>
          <w:szCs w:val="28"/>
        </w:rPr>
        <w:t>заключает договор мены</w:t>
      </w:r>
      <w:r w:rsidR="00CD3308" w:rsidRPr="00D41C1C">
        <w:rPr>
          <w:rFonts w:eastAsia="Calibri" w:cs="Times New Roman"/>
          <w:szCs w:val="28"/>
        </w:rPr>
        <w:t xml:space="preserve"> с гражданами.</w:t>
      </w:r>
    </w:p>
    <w:p w:rsidR="000930B3" w:rsidRPr="00D41C1C" w:rsidRDefault="000930B3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lastRenderedPageBreak/>
        <w:t xml:space="preserve">12. После заключения договора </w:t>
      </w:r>
      <w:r w:rsidR="00CD3308" w:rsidRPr="00D41C1C">
        <w:rPr>
          <w:rFonts w:eastAsia="Times New Roman" w:cs="Times New Roman"/>
          <w:szCs w:val="28"/>
          <w:lang w:eastAsia="ru-RU"/>
        </w:rPr>
        <w:t>мены</w:t>
      </w:r>
      <w:r w:rsidRPr="00D41C1C">
        <w:rPr>
          <w:rFonts w:eastAsia="Times New Roman" w:cs="Times New Roman"/>
          <w:szCs w:val="28"/>
          <w:lang w:eastAsia="ru-RU"/>
        </w:rPr>
        <w:t xml:space="preserve"> инвалиды и граждане, зарегистрированные совместно с инвалидом и имеющие право пользования, освобождают жилое помещение</w:t>
      </w:r>
      <w:r w:rsidRPr="00D41C1C">
        <w:rPr>
          <w:rFonts w:eastAsia="Calibri" w:cs="Times New Roman"/>
          <w:szCs w:val="28"/>
        </w:rPr>
        <w:t xml:space="preserve">, в котором граждане проживали до принятия решения </w:t>
      </w:r>
      <w:r w:rsidR="00CD3308" w:rsidRPr="00D41C1C">
        <w:rPr>
          <w:rFonts w:eastAsia="Calibri" w:cs="Times New Roman"/>
          <w:szCs w:val="28"/>
        </w:rPr>
        <w:t>об обмене</w:t>
      </w:r>
      <w:r w:rsidRPr="00D41C1C">
        <w:rPr>
          <w:rFonts w:eastAsia="Calibri" w:cs="Times New Roman"/>
          <w:szCs w:val="28"/>
        </w:rPr>
        <w:t xml:space="preserve"> жилого помещения,</w:t>
      </w:r>
      <w:r w:rsidRPr="00D41C1C">
        <w:rPr>
          <w:rFonts w:eastAsia="Times New Roman" w:cs="Times New Roman"/>
          <w:szCs w:val="28"/>
          <w:lang w:eastAsia="ru-RU"/>
        </w:rPr>
        <w:t xml:space="preserve"> не позднее 15 дней после </w:t>
      </w:r>
      <w:r w:rsidR="00E96C85" w:rsidRPr="00D41C1C">
        <w:rPr>
          <w:rFonts w:eastAsia="Times New Roman" w:cs="Times New Roman"/>
          <w:szCs w:val="28"/>
          <w:lang w:eastAsia="ru-RU"/>
        </w:rPr>
        <w:t xml:space="preserve">регистрации </w:t>
      </w:r>
      <w:r w:rsidRPr="00D41C1C">
        <w:rPr>
          <w:rFonts w:eastAsia="Times New Roman" w:cs="Times New Roman"/>
          <w:szCs w:val="28"/>
          <w:lang w:eastAsia="ru-RU"/>
        </w:rPr>
        <w:t xml:space="preserve">договора </w:t>
      </w:r>
      <w:r w:rsidR="00E96C85" w:rsidRPr="00D41C1C">
        <w:rPr>
          <w:rFonts w:eastAsia="Times New Roman" w:cs="Times New Roman"/>
          <w:szCs w:val="28"/>
          <w:lang w:eastAsia="ru-RU"/>
        </w:rPr>
        <w:t>мены</w:t>
      </w:r>
      <w:r w:rsidRPr="00D41C1C">
        <w:rPr>
          <w:rFonts w:eastAsia="Times New Roman" w:cs="Times New Roman"/>
          <w:szCs w:val="28"/>
          <w:lang w:eastAsia="ru-RU"/>
        </w:rPr>
        <w:t xml:space="preserve"> на предоставляемое жилое помещение.</w:t>
      </w:r>
    </w:p>
    <w:p w:rsidR="000930B3" w:rsidRPr="00D41C1C" w:rsidRDefault="000930B3" w:rsidP="004413D3">
      <w:pPr>
        <w:widowControl w:val="0"/>
        <w:autoSpaceDE w:val="0"/>
        <w:autoSpaceDN w:val="0"/>
        <w:adjustRightInd w:val="0"/>
        <w:ind w:firstLine="743"/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 xml:space="preserve"> 13. Управление контролирует освобождение жилого помещения, в котором граждане проживали до принятия решения </w:t>
      </w:r>
      <w:r w:rsidR="00E96C85" w:rsidRPr="00D41C1C">
        <w:rPr>
          <w:rFonts w:eastAsia="Calibri" w:cs="Times New Roman"/>
          <w:szCs w:val="28"/>
        </w:rPr>
        <w:t>об обмене</w:t>
      </w:r>
      <w:r w:rsidRPr="00D41C1C">
        <w:rPr>
          <w:rFonts w:eastAsia="Calibri" w:cs="Times New Roman"/>
          <w:szCs w:val="28"/>
        </w:rPr>
        <w:t xml:space="preserve"> жилого помещения.</w:t>
      </w:r>
    </w:p>
    <w:p w:rsidR="002B1623" w:rsidRPr="00D41C1C" w:rsidRDefault="002B1623" w:rsidP="004413D3">
      <w:pPr>
        <w:tabs>
          <w:tab w:val="left" w:pos="851"/>
          <w:tab w:val="left" w:pos="1512"/>
        </w:tabs>
        <w:ind w:firstLine="567"/>
        <w:jc w:val="both"/>
        <w:rPr>
          <w:rFonts w:cs="Times New Roman"/>
          <w:szCs w:val="28"/>
        </w:rPr>
      </w:pPr>
    </w:p>
    <w:p w:rsidR="002B1623" w:rsidRPr="00D41C1C" w:rsidRDefault="002B1623" w:rsidP="004413D3">
      <w:pPr>
        <w:tabs>
          <w:tab w:val="left" w:pos="5775"/>
        </w:tabs>
        <w:rPr>
          <w:rFonts w:cs="Times New Roman"/>
          <w:szCs w:val="28"/>
        </w:rPr>
      </w:pPr>
    </w:p>
    <w:p w:rsidR="002B1623" w:rsidRPr="00D41C1C" w:rsidRDefault="002B1623" w:rsidP="004413D3">
      <w:pPr>
        <w:tabs>
          <w:tab w:val="left" w:pos="5775"/>
        </w:tabs>
        <w:rPr>
          <w:rFonts w:cs="Times New Roman"/>
          <w:szCs w:val="28"/>
        </w:rPr>
      </w:pPr>
    </w:p>
    <w:p w:rsidR="002B1623" w:rsidRPr="00D41C1C" w:rsidRDefault="002B1623" w:rsidP="004413D3">
      <w:pPr>
        <w:tabs>
          <w:tab w:val="left" w:pos="5775"/>
        </w:tabs>
        <w:rPr>
          <w:rFonts w:cs="Times New Roman"/>
          <w:szCs w:val="28"/>
        </w:rPr>
      </w:pPr>
    </w:p>
    <w:p w:rsidR="002B1623" w:rsidRPr="00D41C1C" w:rsidRDefault="002B1623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D41C1C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D41C1C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D41C1C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D41C1C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D41C1C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D41C1C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  <w:r w:rsidRPr="00440B91">
        <w:rPr>
          <w:rFonts w:cs="Times New Roman"/>
          <w:szCs w:val="28"/>
        </w:rPr>
        <w:t xml:space="preserve"> </w:t>
      </w: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DF1631" w:rsidRPr="00440B91" w:rsidRDefault="00DF163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Pr="00D41C1C" w:rsidRDefault="00494DC1" w:rsidP="004413D3">
      <w:pPr>
        <w:ind w:firstLine="4536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Приложение 1</w:t>
      </w:r>
    </w:p>
    <w:p w:rsidR="00494DC1" w:rsidRPr="00D41C1C" w:rsidRDefault="00494DC1" w:rsidP="004413D3">
      <w:pPr>
        <w:ind w:firstLine="4536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 xml:space="preserve">к Порядку приобретения жилых </w:t>
      </w:r>
    </w:p>
    <w:p w:rsidR="00494DC1" w:rsidRPr="00D41C1C" w:rsidRDefault="00494DC1" w:rsidP="004413D3">
      <w:pPr>
        <w:ind w:firstLine="4536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 xml:space="preserve">помещений для обмена жилых </w:t>
      </w:r>
    </w:p>
    <w:p w:rsidR="00494DC1" w:rsidRPr="00D41C1C" w:rsidRDefault="00494DC1" w:rsidP="004413D3">
      <w:pPr>
        <w:ind w:firstLine="4536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>помещений инвалидов</w:t>
      </w:r>
    </w:p>
    <w:p w:rsidR="00494DC1" w:rsidRPr="00D41C1C" w:rsidRDefault="00494DC1" w:rsidP="004413D3">
      <w:pPr>
        <w:ind w:firstLine="4536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4536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 xml:space="preserve">(наименование должности руководителя 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уполномоченного органа)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___________________________________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(Ф.И.О. руководителя уполномоченного органа)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___________________________________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(Ф.И.О. заявителя )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____________________________________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____________________________________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(адрес фактического проживания)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___________________________________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>(контактный телефон)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keepNext/>
        <w:jc w:val="center"/>
        <w:outlineLvl w:val="0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bCs/>
          <w:color w:val="26282F"/>
          <w:szCs w:val="28"/>
          <w:lang w:eastAsia="ru-RU"/>
        </w:rPr>
        <w:t>ЗАЯВЛЕНИЕ</w:t>
      </w:r>
      <w:r w:rsidRPr="00D41C1C">
        <w:rPr>
          <w:rFonts w:eastAsia="Times New Roman" w:cs="Times New Roman"/>
          <w:bCs/>
          <w:color w:val="26282F"/>
          <w:szCs w:val="28"/>
          <w:lang w:eastAsia="ru-RU"/>
        </w:rPr>
        <w:br/>
        <w:t>о невозможности проживания в занимаемом жилом помещении и</w:t>
      </w:r>
      <w:r w:rsidRPr="00D41C1C">
        <w:rPr>
          <w:rFonts w:eastAsia="Times New Roman" w:cs="Times New Roman"/>
          <w:szCs w:val="24"/>
          <w:lang w:eastAsia="ru-RU"/>
        </w:rPr>
        <w:t xml:space="preserve"> его обмене </w:t>
      </w:r>
    </w:p>
    <w:p w:rsidR="00494DC1" w:rsidRPr="00D41C1C" w:rsidRDefault="00494DC1" w:rsidP="004413D3">
      <w:pPr>
        <w:widowControl w:val="0"/>
        <w:autoSpaceDE w:val="0"/>
        <w:autoSpaceDN w:val="0"/>
        <w:adjustRightInd w:val="0"/>
        <w:ind w:left="-567"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keepNext/>
        <w:ind w:firstLine="708"/>
        <w:outlineLvl w:val="0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 xml:space="preserve">Я, собственник жилого помещения по договору ____________________, </w:t>
      </w:r>
    </w:p>
    <w:p w:rsidR="00494DC1" w:rsidRPr="00D41C1C" w:rsidRDefault="00494DC1" w:rsidP="004413D3">
      <w:pPr>
        <w:keepNext/>
        <w:outlineLvl w:val="0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 xml:space="preserve">гр. ______________________________________________________________  , </w:t>
      </w:r>
    </w:p>
    <w:p w:rsidR="00494DC1" w:rsidRPr="00D41C1C" w:rsidRDefault="00494DC1" w:rsidP="004413D3">
      <w:pPr>
        <w:rPr>
          <w:rFonts w:eastAsia="Times New Roman" w:cs="Times New Roman"/>
          <w:sz w:val="20"/>
          <w:szCs w:val="24"/>
          <w:lang w:eastAsia="ru-RU"/>
        </w:rPr>
      </w:pPr>
      <w:r w:rsidRPr="00D41C1C">
        <w:rPr>
          <w:rFonts w:eastAsia="Times New Roman" w:cs="Times New Roman"/>
          <w:sz w:val="20"/>
          <w:szCs w:val="24"/>
          <w:lang w:eastAsia="ru-RU"/>
        </w:rPr>
        <w:t xml:space="preserve">                                                                                   фамилия, имя, отчество</w:t>
      </w:r>
    </w:p>
    <w:p w:rsidR="00494DC1" w:rsidRPr="00D41C1C" w:rsidRDefault="00494DC1" w:rsidP="004413D3">
      <w:pPr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_________________________________________________________________ ,  проживающий по адресу: город Сургут, ул. ____________________________ __________________   дом № ________,  корпус ______, квартира № _______,</w:t>
      </w:r>
    </w:p>
    <w:p w:rsidR="00494DC1" w:rsidRPr="00D41C1C" w:rsidRDefault="00494DC1" w:rsidP="004413D3">
      <w:pPr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 xml:space="preserve">телефон: дом. __________________, служебный ________________________ , </w:t>
      </w:r>
    </w:p>
    <w:p w:rsidR="00494DC1" w:rsidRPr="00D41C1C" w:rsidRDefault="00494DC1" w:rsidP="004413D3">
      <w:pPr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 xml:space="preserve">мобильный ________________________________________________________, </w:t>
      </w:r>
    </w:p>
    <w:p w:rsidR="00494DC1" w:rsidRPr="00D41C1C" w:rsidRDefault="00494DC1" w:rsidP="004413D3">
      <w:pPr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в связи с невозможностью проживания в жилом помещении по причине:____ ____________________________________________________________________________________________________________________________________________________________________________________________________________________________________________________________________________ прошу произвести обмен жилого помещения  по адресу __________________</w:t>
      </w:r>
    </w:p>
    <w:p w:rsidR="00494DC1" w:rsidRPr="00D41C1C" w:rsidRDefault="00494DC1" w:rsidP="004413D3">
      <w:pPr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__________________________________________, количество комнат _______,</w:t>
      </w:r>
    </w:p>
    <w:p w:rsidR="00494DC1" w:rsidRPr="00D41C1C" w:rsidRDefault="00494DC1" w:rsidP="004413D3">
      <w:pPr>
        <w:rPr>
          <w:rFonts w:eastAsia="Times New Roman" w:cs="Times New Roman"/>
          <w:szCs w:val="24"/>
          <w:lang w:eastAsia="ru-RU"/>
        </w:rPr>
      </w:pPr>
    </w:p>
    <w:p w:rsidR="00494DC1" w:rsidRPr="00D41C1C" w:rsidRDefault="00494DC1" w:rsidP="004413D3">
      <w:pPr>
        <w:rPr>
          <w:rFonts w:eastAsia="Times New Roman" w:cs="Times New Roman"/>
          <w:sz w:val="20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 xml:space="preserve">общая площадь ______ кв.м., жилая площадь ____ кв.м., занимаемую на условиях договора _________________  № ________ от ______________. </w:t>
      </w:r>
      <w:r w:rsidRPr="00D41C1C">
        <w:rPr>
          <w:rFonts w:eastAsia="Times New Roman" w:cs="Times New Roman"/>
          <w:sz w:val="20"/>
          <w:szCs w:val="24"/>
          <w:lang w:eastAsia="ru-RU"/>
        </w:rPr>
        <w:t xml:space="preserve">                                                      </w:t>
      </w:r>
    </w:p>
    <w:p w:rsidR="00494DC1" w:rsidRPr="00D41C1C" w:rsidRDefault="00494DC1" w:rsidP="004413D3">
      <w:pPr>
        <w:rPr>
          <w:rFonts w:eastAsia="Times New Roman" w:cs="Times New Roman"/>
          <w:sz w:val="20"/>
          <w:szCs w:val="24"/>
          <w:lang w:eastAsia="ru-RU"/>
        </w:rPr>
      </w:pPr>
    </w:p>
    <w:p w:rsidR="00494DC1" w:rsidRPr="00D41C1C" w:rsidRDefault="00494DC1" w:rsidP="004413D3">
      <w:pPr>
        <w:jc w:val="both"/>
        <w:rPr>
          <w:rFonts w:eastAsia="Times New Roman" w:cs="Times New Roman"/>
          <w:sz w:val="22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lastRenderedPageBreak/>
        <w:t xml:space="preserve">Все совершеннолетние члены семьи собственника и собственники дают согласие на обмен жилого помещения по адресу: улица (проспект) _______________________, дом № ________, корпус _______ , кв. № ________, на другое жилое помещение </w:t>
      </w:r>
      <w:r w:rsidR="00474480" w:rsidRPr="00D41C1C">
        <w:rPr>
          <w:rFonts w:eastAsia="Times New Roman" w:cs="Times New Roman"/>
          <w:szCs w:val="28"/>
          <w:lang w:eastAsia="ru-RU"/>
        </w:rPr>
        <w:t>из</w:t>
      </w:r>
      <w:r w:rsidRPr="00D41C1C">
        <w:rPr>
          <w:rFonts w:eastAsia="Times New Roman" w:cs="Times New Roman"/>
          <w:szCs w:val="28"/>
          <w:lang w:eastAsia="ru-RU"/>
        </w:rPr>
        <w:t xml:space="preserve"> муниципального жилищного фонда, в связи с невозможностью проживания инвалида в жилом помещении </w:t>
      </w:r>
      <w:r w:rsidRPr="00D41C1C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 xml:space="preserve">Подписи 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4"/>
          <w:lang w:eastAsia="ru-RU"/>
        </w:rPr>
      </w:pPr>
    </w:p>
    <w:p w:rsidR="00494DC1" w:rsidRPr="00D41C1C" w:rsidRDefault="00474480" w:rsidP="004413D3">
      <w:pPr>
        <w:jc w:val="both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Собственник (и)</w:t>
      </w:r>
      <w:r w:rsidR="00494DC1" w:rsidRPr="00D41C1C">
        <w:rPr>
          <w:rFonts w:eastAsia="Times New Roman" w:cs="Times New Roman"/>
          <w:szCs w:val="24"/>
          <w:lang w:eastAsia="ru-RU"/>
        </w:rPr>
        <w:t>____________ /___________________________________ ФИО</w:t>
      </w:r>
    </w:p>
    <w:p w:rsidR="00494DC1" w:rsidRPr="00D41C1C" w:rsidRDefault="00494DC1" w:rsidP="004413D3">
      <w:pPr>
        <w:jc w:val="both"/>
        <w:rPr>
          <w:rFonts w:eastAsia="Times New Roman" w:cs="Times New Roman"/>
          <w:b/>
          <w:szCs w:val="24"/>
          <w:lang w:eastAsia="ru-RU"/>
        </w:rPr>
      </w:pPr>
    </w:p>
    <w:p w:rsidR="00494DC1" w:rsidRPr="00D41C1C" w:rsidRDefault="00474480" w:rsidP="004413D3">
      <w:pPr>
        <w:jc w:val="both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Члены семьи собственника</w:t>
      </w:r>
      <w:r w:rsidR="00494DC1" w:rsidRPr="00D41C1C">
        <w:rPr>
          <w:rFonts w:eastAsia="Times New Roman" w:cs="Times New Roman"/>
          <w:szCs w:val="24"/>
          <w:lang w:eastAsia="ru-RU"/>
        </w:rPr>
        <w:t>: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4"/>
          <w:lang w:eastAsia="ru-RU"/>
        </w:rPr>
      </w:pPr>
    </w:p>
    <w:p w:rsidR="00494DC1" w:rsidRPr="00D41C1C" w:rsidRDefault="00494DC1" w:rsidP="004413D3">
      <w:pPr>
        <w:jc w:val="both"/>
        <w:rPr>
          <w:rFonts w:eastAsia="Times New Roman" w:cs="Times New Roman"/>
          <w:szCs w:val="24"/>
          <w:lang w:eastAsia="ru-RU"/>
        </w:rPr>
      </w:pPr>
    </w:p>
    <w:p w:rsidR="00494DC1" w:rsidRPr="00D41C1C" w:rsidRDefault="00494DC1" w:rsidP="004413D3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____________________ /________________________________  ФИО</w:t>
      </w:r>
    </w:p>
    <w:p w:rsidR="00494DC1" w:rsidRPr="00D41C1C" w:rsidRDefault="00494DC1" w:rsidP="004413D3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____________________/ ________________________________  ФИО</w:t>
      </w:r>
    </w:p>
    <w:p w:rsidR="00494DC1" w:rsidRPr="00D41C1C" w:rsidRDefault="00494DC1" w:rsidP="004413D3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___________________/  _________________________________ ФИО</w:t>
      </w:r>
    </w:p>
    <w:p w:rsidR="00494DC1" w:rsidRPr="00D41C1C" w:rsidRDefault="00494DC1" w:rsidP="004413D3">
      <w:pPr>
        <w:spacing w:line="480" w:lineRule="auto"/>
        <w:jc w:val="both"/>
        <w:rPr>
          <w:rFonts w:eastAsia="Times New Roman" w:cs="Times New Roman"/>
          <w:szCs w:val="24"/>
          <w:lang w:eastAsia="ru-RU"/>
        </w:rPr>
      </w:pPr>
    </w:p>
    <w:p w:rsidR="00494DC1" w:rsidRPr="00D41C1C" w:rsidRDefault="00494DC1" w:rsidP="004413D3">
      <w:pPr>
        <w:spacing w:line="480" w:lineRule="auto"/>
        <w:jc w:val="both"/>
        <w:rPr>
          <w:rFonts w:eastAsia="Times New Roman" w:cs="Times New Roman"/>
          <w:szCs w:val="24"/>
          <w:lang w:eastAsia="ru-RU"/>
        </w:rPr>
      </w:pPr>
      <w:r w:rsidRPr="00D41C1C">
        <w:rPr>
          <w:rFonts w:eastAsia="Times New Roman" w:cs="Times New Roman"/>
          <w:szCs w:val="24"/>
          <w:lang w:eastAsia="ru-RU"/>
        </w:rPr>
        <w:t>«___»___________ 20___</w:t>
      </w:r>
    </w:p>
    <w:p w:rsidR="00494DC1" w:rsidRPr="00D41C1C" w:rsidRDefault="00494DC1" w:rsidP="004413D3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D41C1C">
        <w:rPr>
          <w:rFonts w:eastAsia="Times New Roman" w:cs="Times New Roman"/>
          <w:sz w:val="24"/>
          <w:szCs w:val="24"/>
          <w:lang w:eastAsia="ru-RU"/>
        </w:rPr>
        <w:t xml:space="preserve">      </w:t>
      </w: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Default="00494DC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Pr="00DF1631" w:rsidRDefault="00DF1631" w:rsidP="004413D3">
      <w:pPr>
        <w:ind w:firstLine="720"/>
        <w:jc w:val="both"/>
        <w:rPr>
          <w:rFonts w:eastAsia="Times New Roman" w:cs="Times New Roman"/>
          <w:szCs w:val="28"/>
          <w:lang w:val="en-US"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ind w:firstLine="4536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Приложение 2</w:t>
      </w:r>
    </w:p>
    <w:p w:rsidR="004413D3" w:rsidRPr="00D41C1C" w:rsidRDefault="004413D3" w:rsidP="004413D3">
      <w:pPr>
        <w:ind w:firstLine="4536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 xml:space="preserve">к Порядку приобретения жилых </w:t>
      </w:r>
    </w:p>
    <w:p w:rsidR="004413D3" w:rsidRPr="00D41C1C" w:rsidRDefault="004413D3" w:rsidP="004413D3">
      <w:pPr>
        <w:ind w:firstLine="4536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 xml:space="preserve">помещений для обмена жилых </w:t>
      </w:r>
    </w:p>
    <w:p w:rsidR="00494DC1" w:rsidRPr="00D41C1C" w:rsidRDefault="004413D3" w:rsidP="004413D3">
      <w:pPr>
        <w:jc w:val="center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ab/>
      </w:r>
      <w:r w:rsidRPr="00D41C1C">
        <w:rPr>
          <w:rFonts w:cs="Times New Roman"/>
          <w:szCs w:val="28"/>
        </w:rPr>
        <w:tab/>
      </w:r>
      <w:r w:rsidRPr="00D41C1C">
        <w:rPr>
          <w:rFonts w:cs="Times New Roman"/>
          <w:szCs w:val="28"/>
        </w:rPr>
        <w:tab/>
        <w:t xml:space="preserve"> помещений инвалидов</w:t>
      </w:r>
    </w:p>
    <w:p w:rsidR="004413D3" w:rsidRPr="00D41C1C" w:rsidRDefault="004413D3" w:rsidP="004413D3">
      <w:pPr>
        <w:jc w:val="center"/>
        <w:rPr>
          <w:rFonts w:cs="Times New Roman"/>
          <w:szCs w:val="28"/>
        </w:rPr>
      </w:pPr>
    </w:p>
    <w:p w:rsidR="004413D3" w:rsidRPr="00D41C1C" w:rsidRDefault="004413D3" w:rsidP="004413D3">
      <w:pPr>
        <w:jc w:val="center"/>
        <w:rPr>
          <w:rFonts w:eastAsia="Calibri" w:cs="Times New Roman"/>
          <w:szCs w:val="28"/>
        </w:rPr>
      </w:pPr>
    </w:p>
    <w:p w:rsidR="00494DC1" w:rsidRPr="00D41C1C" w:rsidRDefault="00494DC1" w:rsidP="004413D3">
      <w:pPr>
        <w:jc w:val="center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Акт обследования жилого помещения</w:t>
      </w:r>
    </w:p>
    <w:p w:rsidR="00494DC1" w:rsidRPr="00D41C1C" w:rsidRDefault="00494DC1" w:rsidP="004413D3">
      <w:pPr>
        <w:jc w:val="center"/>
        <w:rPr>
          <w:rFonts w:eastAsia="Calibri" w:cs="Times New Roman"/>
          <w:szCs w:val="28"/>
        </w:rPr>
      </w:pPr>
    </w:p>
    <w:p w:rsidR="00494DC1" w:rsidRPr="00D41C1C" w:rsidRDefault="00494DC1" w:rsidP="004413D3">
      <w:pPr>
        <w:jc w:val="center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«____»________ 20____г.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Комиссия в составе:</w:t>
      </w:r>
    </w:p>
    <w:p w:rsidR="00494DC1" w:rsidRPr="00D41C1C" w:rsidRDefault="00494DC1" w:rsidP="004413D3">
      <w:pPr>
        <w:numPr>
          <w:ilvl w:val="0"/>
          <w:numId w:val="46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_________________________________________________________________</w:t>
      </w:r>
    </w:p>
    <w:p w:rsidR="00494DC1" w:rsidRPr="00D41C1C" w:rsidRDefault="00494DC1" w:rsidP="004413D3">
      <w:pPr>
        <w:numPr>
          <w:ilvl w:val="0"/>
          <w:numId w:val="46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_________________________________________________________________</w:t>
      </w:r>
    </w:p>
    <w:p w:rsidR="00494DC1" w:rsidRPr="00D41C1C" w:rsidRDefault="00494DC1" w:rsidP="004413D3">
      <w:pPr>
        <w:numPr>
          <w:ilvl w:val="0"/>
          <w:numId w:val="46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_________________________________________________________________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составили настоящий акт на предмет обследования жилого помещения по адресу: город Сургут, улица _____________________________, дом ______, квартира _____.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На момент обследования жилого помещения в квартире проживают: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4DC1" w:rsidRPr="00D41C1C" w:rsidRDefault="00494DC1" w:rsidP="004413D3">
      <w:pPr>
        <w:jc w:val="both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>Факторы, свидетельствующие о невозможности проживания инвалида в занимаемом жилом помещении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Подписи членов комиссии:</w:t>
      </w:r>
    </w:p>
    <w:p w:rsidR="00494DC1" w:rsidRPr="00D41C1C" w:rsidRDefault="00494DC1" w:rsidP="004413D3">
      <w:pPr>
        <w:numPr>
          <w:ilvl w:val="0"/>
          <w:numId w:val="47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</w:t>
      </w:r>
    </w:p>
    <w:p w:rsidR="00494DC1" w:rsidRPr="00D41C1C" w:rsidRDefault="00494DC1" w:rsidP="004413D3">
      <w:pPr>
        <w:numPr>
          <w:ilvl w:val="0"/>
          <w:numId w:val="47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</w:t>
      </w:r>
    </w:p>
    <w:p w:rsidR="00494DC1" w:rsidRPr="00D41C1C" w:rsidRDefault="00494DC1" w:rsidP="004413D3">
      <w:pPr>
        <w:numPr>
          <w:ilvl w:val="0"/>
          <w:numId w:val="47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____________________________________________</w:t>
      </w: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</w:p>
    <w:p w:rsidR="00494DC1" w:rsidRPr="00D41C1C" w:rsidRDefault="00494DC1" w:rsidP="004413D3">
      <w:pPr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Подпись нанимателя и совершеннолетних членов его семьи:</w:t>
      </w:r>
    </w:p>
    <w:p w:rsidR="00494DC1" w:rsidRPr="00D41C1C" w:rsidRDefault="00494DC1" w:rsidP="004413D3">
      <w:pPr>
        <w:numPr>
          <w:ilvl w:val="0"/>
          <w:numId w:val="48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</w:t>
      </w:r>
    </w:p>
    <w:p w:rsidR="00494DC1" w:rsidRPr="00D41C1C" w:rsidRDefault="00494DC1" w:rsidP="004413D3">
      <w:pPr>
        <w:numPr>
          <w:ilvl w:val="0"/>
          <w:numId w:val="48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________________________________________</w:t>
      </w:r>
    </w:p>
    <w:p w:rsidR="00494DC1" w:rsidRPr="00D41C1C" w:rsidRDefault="00494DC1" w:rsidP="004413D3">
      <w:pPr>
        <w:numPr>
          <w:ilvl w:val="0"/>
          <w:numId w:val="48"/>
        </w:numPr>
        <w:spacing w:after="160" w:line="259" w:lineRule="auto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lastRenderedPageBreak/>
        <w:t>________________________________________</w:t>
      </w:r>
    </w:p>
    <w:p w:rsidR="00DF1631" w:rsidRDefault="00DF1631" w:rsidP="004413D3">
      <w:pPr>
        <w:jc w:val="both"/>
        <w:rPr>
          <w:rFonts w:eastAsia="Times New Roman" w:cs="Times New Roman"/>
          <w:szCs w:val="28"/>
          <w:lang w:val="en-US" w:eastAsia="ru-RU"/>
        </w:rPr>
      </w:pPr>
    </w:p>
    <w:p w:rsidR="00DF1631" w:rsidRPr="00DF1631" w:rsidRDefault="00DF1631" w:rsidP="004413D3">
      <w:pPr>
        <w:jc w:val="both"/>
        <w:rPr>
          <w:rFonts w:eastAsia="Times New Roman" w:cs="Times New Roman"/>
          <w:szCs w:val="28"/>
          <w:lang w:val="en-US" w:eastAsia="ru-RU"/>
        </w:rPr>
        <w:sectPr w:rsidR="00DF1631" w:rsidRPr="00DF1631" w:rsidSect="0095554D">
          <w:headerReference w:type="default" r:id="rId7"/>
          <w:pgSz w:w="11907" w:h="16840" w:code="9"/>
          <w:pgMar w:top="992" w:right="703" w:bottom="567" w:left="1701" w:header="720" w:footer="720" w:gutter="0"/>
          <w:pgNumType w:start="44"/>
          <w:cols w:space="720"/>
          <w:noEndnote/>
          <w:docGrid w:linePitch="299"/>
        </w:sectPr>
      </w:pPr>
    </w:p>
    <w:p w:rsidR="00494DC1" w:rsidRPr="00DF1631" w:rsidRDefault="00494DC1" w:rsidP="004413D3">
      <w:pPr>
        <w:jc w:val="both"/>
        <w:rPr>
          <w:rFonts w:eastAsia="Times New Roman" w:cs="Times New Roman"/>
          <w:szCs w:val="28"/>
          <w:lang w:val="en-US" w:eastAsia="ru-RU"/>
        </w:rPr>
      </w:pPr>
    </w:p>
    <w:p w:rsidR="00494DC1" w:rsidRPr="00D41C1C" w:rsidRDefault="00494DC1" w:rsidP="004413D3">
      <w:pPr>
        <w:ind w:firstLine="9781"/>
        <w:jc w:val="both"/>
        <w:rPr>
          <w:rFonts w:eastAsia="Times New Roman" w:cs="Times New Roman"/>
          <w:szCs w:val="28"/>
          <w:lang w:eastAsia="ru-RU"/>
        </w:rPr>
      </w:pPr>
      <w:r w:rsidRPr="00D41C1C">
        <w:rPr>
          <w:rFonts w:eastAsia="Times New Roman" w:cs="Times New Roman"/>
          <w:szCs w:val="28"/>
          <w:lang w:eastAsia="ru-RU"/>
        </w:rPr>
        <w:t>Приложение 3</w:t>
      </w:r>
    </w:p>
    <w:p w:rsidR="004413D3" w:rsidRPr="00D41C1C" w:rsidRDefault="004413D3" w:rsidP="004413D3">
      <w:pPr>
        <w:ind w:firstLine="9781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 xml:space="preserve">к Порядку приобретения жилых </w:t>
      </w:r>
    </w:p>
    <w:p w:rsidR="004413D3" w:rsidRPr="00D41C1C" w:rsidRDefault="004413D3" w:rsidP="004413D3">
      <w:pPr>
        <w:ind w:firstLine="9781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 xml:space="preserve">помещений для обмена жилых </w:t>
      </w:r>
    </w:p>
    <w:p w:rsidR="00494DC1" w:rsidRPr="00D41C1C" w:rsidRDefault="004413D3" w:rsidP="004413D3">
      <w:pPr>
        <w:ind w:firstLine="9781"/>
        <w:jc w:val="both"/>
        <w:rPr>
          <w:rFonts w:cs="Times New Roman"/>
          <w:szCs w:val="28"/>
        </w:rPr>
      </w:pPr>
      <w:r w:rsidRPr="00D41C1C">
        <w:rPr>
          <w:rFonts w:cs="Times New Roman"/>
          <w:szCs w:val="28"/>
        </w:rPr>
        <w:t>помещений инвалидов</w:t>
      </w:r>
    </w:p>
    <w:p w:rsidR="00494DC1" w:rsidRPr="00D41C1C" w:rsidRDefault="00494DC1" w:rsidP="004413D3">
      <w:pPr>
        <w:jc w:val="center"/>
        <w:rPr>
          <w:rFonts w:eastAsia="Calibri" w:cs="Times New Roman"/>
          <w:szCs w:val="28"/>
        </w:rPr>
      </w:pPr>
    </w:p>
    <w:p w:rsidR="00494DC1" w:rsidRPr="00D41C1C" w:rsidRDefault="00494DC1" w:rsidP="004413D3">
      <w:pPr>
        <w:jc w:val="center"/>
        <w:rPr>
          <w:rFonts w:eastAsia="Calibri" w:cs="Times New Roman"/>
          <w:szCs w:val="28"/>
        </w:rPr>
      </w:pPr>
      <w:r w:rsidRPr="00D41C1C">
        <w:rPr>
          <w:rFonts w:eastAsia="Calibri" w:cs="Times New Roman"/>
          <w:szCs w:val="28"/>
        </w:rPr>
        <w:t xml:space="preserve">Список инвалидов, семей, имеющих детей-инвалидов, являющихся </w:t>
      </w:r>
      <w:r w:rsidR="004413D3" w:rsidRPr="00D41C1C">
        <w:rPr>
          <w:rFonts w:eastAsia="Calibri" w:cs="Times New Roman"/>
          <w:szCs w:val="28"/>
        </w:rPr>
        <w:t>собственниками</w:t>
      </w:r>
      <w:r w:rsidRPr="00D41C1C">
        <w:rPr>
          <w:rFonts w:eastAsia="Calibri" w:cs="Times New Roman"/>
          <w:szCs w:val="28"/>
        </w:rPr>
        <w:t xml:space="preserve"> жилых помещений</w:t>
      </w:r>
      <w:r w:rsidR="004413D3" w:rsidRPr="00D41C1C">
        <w:rPr>
          <w:rFonts w:eastAsia="Calibri" w:cs="Times New Roman"/>
          <w:szCs w:val="28"/>
        </w:rPr>
        <w:t>, претендующих на обмен занимаемого жилого помещения</w:t>
      </w:r>
      <w:r w:rsidRPr="00D41C1C">
        <w:rPr>
          <w:rFonts w:eastAsia="Calibri" w:cs="Times New Roman"/>
          <w:szCs w:val="28"/>
        </w:rPr>
        <w:t xml:space="preserve"> </w:t>
      </w:r>
    </w:p>
    <w:p w:rsidR="00494DC1" w:rsidRPr="00D41C1C" w:rsidRDefault="00494DC1" w:rsidP="004413D3">
      <w:pPr>
        <w:jc w:val="both"/>
        <w:rPr>
          <w:rFonts w:eastAsia="Calibri" w:cs="Times New Roman"/>
          <w:szCs w:val="28"/>
        </w:rPr>
      </w:pPr>
    </w:p>
    <w:tbl>
      <w:tblPr>
        <w:tblW w:w="1471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1260"/>
        <w:gridCol w:w="1760"/>
        <w:gridCol w:w="1280"/>
        <w:gridCol w:w="7"/>
        <w:gridCol w:w="3633"/>
        <w:gridCol w:w="1985"/>
        <w:gridCol w:w="2268"/>
      </w:tblGrid>
      <w:tr w:rsidR="00494DC1" w:rsidRPr="00D41C1C" w:rsidTr="00CD3308">
        <w:trPr>
          <w:trHeight w:val="552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Ф.И.О.</w:t>
            </w:r>
          </w:p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заявителя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Состав</w:t>
            </w:r>
          </w:p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семьи</w:t>
            </w:r>
          </w:p>
        </w:tc>
        <w:tc>
          <w:tcPr>
            <w:tcW w:w="6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Характеристика занимаемого жилого помещения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Дата</w:t>
            </w:r>
          </w:p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подачи</w:t>
            </w:r>
          </w:p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заявления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Решение</w:t>
            </w:r>
          </w:p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о включении в список</w:t>
            </w:r>
          </w:p>
        </w:tc>
      </w:tr>
      <w:tr w:rsidR="00494DC1" w:rsidRPr="00D41C1C" w:rsidTr="00CD3308">
        <w:trPr>
          <w:trHeight w:val="737"/>
        </w:trPr>
        <w:tc>
          <w:tcPr>
            <w:tcW w:w="7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количество</w:t>
            </w:r>
          </w:p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комнат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площадь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адрес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94DC1" w:rsidRPr="00494DC1" w:rsidTr="00CD3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D41C1C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41C1C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</w:tr>
      <w:tr w:rsidR="00494DC1" w:rsidRPr="00494DC1" w:rsidTr="00CD330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DC1" w:rsidRPr="00494DC1" w:rsidTr="00CD330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C1" w:rsidRPr="00494DC1" w:rsidRDefault="00494DC1" w:rsidP="004413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4DC1" w:rsidRPr="00494DC1" w:rsidRDefault="00494DC1" w:rsidP="004413D3">
      <w:pPr>
        <w:ind w:left="3192"/>
        <w:jc w:val="both"/>
        <w:rPr>
          <w:rFonts w:eastAsia="Times New Roman" w:cs="Times New Roman"/>
          <w:szCs w:val="28"/>
          <w:lang w:eastAsia="ru-RU"/>
        </w:rPr>
      </w:pPr>
    </w:p>
    <w:p w:rsidR="00494DC1" w:rsidRPr="00494DC1" w:rsidRDefault="00494DC1" w:rsidP="004413D3">
      <w:pPr>
        <w:ind w:left="3192"/>
        <w:jc w:val="both"/>
        <w:rPr>
          <w:rFonts w:eastAsia="Times New Roman" w:cs="Times New Roman"/>
          <w:szCs w:val="28"/>
          <w:lang w:eastAsia="ru-RU"/>
        </w:rPr>
      </w:pPr>
    </w:p>
    <w:p w:rsidR="00494DC1" w:rsidRPr="00494DC1" w:rsidRDefault="00494DC1" w:rsidP="004413D3">
      <w:pPr>
        <w:ind w:left="3192"/>
        <w:jc w:val="both"/>
        <w:rPr>
          <w:rFonts w:eastAsia="Times New Roman" w:cs="Times New Roman"/>
          <w:szCs w:val="28"/>
          <w:lang w:eastAsia="ru-RU"/>
        </w:rPr>
      </w:pPr>
    </w:p>
    <w:p w:rsidR="00494DC1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494DC1" w:rsidRDefault="00494DC1" w:rsidP="004413D3">
      <w:pPr>
        <w:tabs>
          <w:tab w:val="left" w:pos="5775"/>
        </w:tabs>
        <w:rPr>
          <w:rFonts w:cs="Times New Roman"/>
          <w:szCs w:val="28"/>
        </w:rPr>
      </w:pPr>
    </w:p>
    <w:p w:rsidR="0079449B" w:rsidRDefault="0079449B" w:rsidP="002F2912">
      <w:pPr>
        <w:jc w:val="both"/>
        <w:rPr>
          <w:rFonts w:cs="Times New Roman"/>
          <w:szCs w:val="28"/>
        </w:rPr>
      </w:pPr>
    </w:p>
    <w:sectPr w:rsidR="0079449B" w:rsidSect="00494DC1">
      <w:headerReference w:type="default" r:id="rId8"/>
      <w:pgSz w:w="16838" w:h="11906" w:orient="landscape"/>
      <w:pgMar w:top="170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1CD" w:rsidRDefault="00F971CD" w:rsidP="002F2912">
      <w:r>
        <w:separator/>
      </w:r>
    </w:p>
  </w:endnote>
  <w:endnote w:type="continuationSeparator" w:id="0">
    <w:p w:rsidR="00F971CD" w:rsidRDefault="00F971CD" w:rsidP="002F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1CD" w:rsidRDefault="00F971CD" w:rsidP="002F2912">
      <w:r>
        <w:separator/>
      </w:r>
    </w:p>
  </w:footnote>
  <w:footnote w:type="continuationSeparator" w:id="0">
    <w:p w:rsidR="00F971CD" w:rsidRDefault="00F971CD" w:rsidP="002F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6325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D3308" w:rsidRPr="002F2912" w:rsidRDefault="002D6F28">
        <w:pPr>
          <w:pStyle w:val="a5"/>
          <w:jc w:val="center"/>
          <w:rPr>
            <w:sz w:val="20"/>
            <w:szCs w:val="20"/>
          </w:rPr>
        </w:pPr>
        <w:r w:rsidRPr="002F2912">
          <w:rPr>
            <w:sz w:val="20"/>
            <w:szCs w:val="20"/>
          </w:rPr>
          <w:fldChar w:fldCharType="begin"/>
        </w:r>
        <w:r w:rsidR="00CD3308" w:rsidRPr="002F2912">
          <w:rPr>
            <w:sz w:val="20"/>
            <w:szCs w:val="20"/>
          </w:rPr>
          <w:instrText>PAGE   \* MERGEFORMAT</w:instrText>
        </w:r>
        <w:r w:rsidRPr="002F2912">
          <w:rPr>
            <w:sz w:val="20"/>
            <w:szCs w:val="20"/>
          </w:rPr>
          <w:fldChar w:fldCharType="separate"/>
        </w:r>
        <w:r w:rsidR="00DD5FEC">
          <w:rPr>
            <w:noProof/>
            <w:sz w:val="20"/>
            <w:szCs w:val="20"/>
          </w:rPr>
          <w:t>45</w:t>
        </w:r>
        <w:r w:rsidRPr="002F2912">
          <w:rPr>
            <w:sz w:val="20"/>
            <w:szCs w:val="20"/>
          </w:rPr>
          <w:fldChar w:fldCharType="end"/>
        </w:r>
      </w:p>
    </w:sdtContent>
  </w:sdt>
  <w:p w:rsidR="00CD3308" w:rsidRDefault="00CD33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37345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D3308" w:rsidRPr="002F2912" w:rsidRDefault="002D6F28">
        <w:pPr>
          <w:pStyle w:val="a5"/>
          <w:jc w:val="center"/>
          <w:rPr>
            <w:sz w:val="20"/>
            <w:szCs w:val="20"/>
          </w:rPr>
        </w:pPr>
        <w:r w:rsidRPr="002F2912">
          <w:rPr>
            <w:sz w:val="20"/>
            <w:szCs w:val="20"/>
          </w:rPr>
          <w:fldChar w:fldCharType="begin"/>
        </w:r>
        <w:r w:rsidR="00CD3308" w:rsidRPr="002F2912">
          <w:rPr>
            <w:sz w:val="20"/>
            <w:szCs w:val="20"/>
          </w:rPr>
          <w:instrText>PAGE   \* MERGEFORMAT</w:instrText>
        </w:r>
        <w:r w:rsidRPr="002F2912">
          <w:rPr>
            <w:sz w:val="20"/>
            <w:szCs w:val="20"/>
          </w:rPr>
          <w:fldChar w:fldCharType="separate"/>
        </w:r>
        <w:r w:rsidR="00DD5FEC">
          <w:rPr>
            <w:noProof/>
            <w:sz w:val="20"/>
            <w:szCs w:val="20"/>
          </w:rPr>
          <w:t>51</w:t>
        </w:r>
        <w:r w:rsidRPr="002F2912">
          <w:rPr>
            <w:sz w:val="20"/>
            <w:szCs w:val="20"/>
          </w:rPr>
          <w:fldChar w:fldCharType="end"/>
        </w:r>
      </w:p>
    </w:sdtContent>
  </w:sdt>
  <w:p w:rsidR="00CD3308" w:rsidRDefault="00CD33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pacing w:val="-5"/>
        <w:sz w:val="28"/>
        <w:szCs w:val="2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422" w:hanging="855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  <w:rPr>
        <w:rFonts w:hint="default"/>
        <w:sz w:val="28"/>
        <w:szCs w:val="28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3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2"/>
    <w:multiLevelType w:val="singleLevel"/>
    <w:tmpl w:val="00000012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6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7" w15:restartNumberingAfterBreak="0">
    <w:nsid w:val="00000014"/>
    <w:multiLevelType w:val="singleLevel"/>
    <w:tmpl w:val="00000014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8" w15:restartNumberingAfterBreak="0">
    <w:nsid w:val="00000015"/>
    <w:multiLevelType w:val="singleLevel"/>
    <w:tmpl w:val="00000015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pacing w:val="-6"/>
        <w:sz w:val="28"/>
        <w:szCs w:val="28"/>
      </w:rPr>
    </w:lvl>
  </w:abstractNum>
  <w:abstractNum w:abstractNumId="19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0" w15:restartNumberingAfterBreak="0">
    <w:nsid w:val="00000017"/>
    <w:multiLevelType w:val="singleLevel"/>
    <w:tmpl w:val="00000017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1" w15:restartNumberingAfterBreak="0">
    <w:nsid w:val="00000018"/>
    <w:multiLevelType w:val="singleLevel"/>
    <w:tmpl w:val="00000018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9"/>
    <w:multiLevelType w:val="singleLevel"/>
    <w:tmpl w:val="00000019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23" w15:restartNumberingAfterBreak="0">
    <w:nsid w:val="0000001A"/>
    <w:multiLevelType w:val="singleLevel"/>
    <w:tmpl w:val="0000001A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4" w15:restartNumberingAfterBreak="0">
    <w:nsid w:val="0000001B"/>
    <w:multiLevelType w:val="singleLevel"/>
    <w:tmpl w:val="0000001B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5" w15:restartNumberingAfterBreak="0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-643"/>
        </w:tabs>
        <w:ind w:left="786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D"/>
    <w:multiLevelType w:val="singleLevel"/>
    <w:tmpl w:val="0000001D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sz w:val="28"/>
        <w:szCs w:val="28"/>
      </w:rPr>
    </w:lvl>
  </w:abstractNum>
  <w:abstractNum w:abstractNumId="27" w15:restartNumberingAfterBreak="0">
    <w:nsid w:val="0000001E"/>
    <w:multiLevelType w:val="singleLevel"/>
    <w:tmpl w:val="0000001E"/>
    <w:name w:val="WW8Num4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8" w15:restartNumberingAfterBreak="0">
    <w:nsid w:val="0000001F"/>
    <w:multiLevelType w:val="singleLevel"/>
    <w:tmpl w:val="0000001F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9" w15:restartNumberingAfterBreak="0">
    <w:nsid w:val="00000020"/>
    <w:multiLevelType w:val="singleLevel"/>
    <w:tmpl w:val="00000020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30" w15:restartNumberingAfterBreak="0">
    <w:nsid w:val="00000021"/>
    <w:multiLevelType w:val="singleLevel"/>
    <w:tmpl w:val="00000021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1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2" w15:restartNumberingAfterBreak="0">
    <w:nsid w:val="00000023"/>
    <w:multiLevelType w:val="multilevel"/>
    <w:tmpl w:val="12C45A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0A1151CF"/>
    <w:multiLevelType w:val="hybridMultilevel"/>
    <w:tmpl w:val="6F60210C"/>
    <w:lvl w:ilvl="0" w:tplc="046CEA2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0B5A34FB"/>
    <w:multiLevelType w:val="hybridMultilevel"/>
    <w:tmpl w:val="AF329360"/>
    <w:lvl w:ilvl="0" w:tplc="68A60F7E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0BC94ACA"/>
    <w:multiLevelType w:val="hybridMultilevel"/>
    <w:tmpl w:val="F984CA02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23531E"/>
    <w:multiLevelType w:val="hybridMultilevel"/>
    <w:tmpl w:val="EBF0133C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4DF51AE"/>
    <w:multiLevelType w:val="hybridMultilevel"/>
    <w:tmpl w:val="E286AE5E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96A3604"/>
    <w:multiLevelType w:val="hybridMultilevel"/>
    <w:tmpl w:val="015EB7CC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5D1C86"/>
    <w:multiLevelType w:val="hybridMultilevel"/>
    <w:tmpl w:val="F5204DDE"/>
    <w:lvl w:ilvl="0" w:tplc="0419000F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40" w15:restartNumberingAfterBreak="0">
    <w:nsid w:val="226119CD"/>
    <w:multiLevelType w:val="hybridMultilevel"/>
    <w:tmpl w:val="FC78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36461D7"/>
    <w:multiLevelType w:val="multilevel"/>
    <w:tmpl w:val="0AB079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 w15:restartNumberingAfterBreak="0">
    <w:nsid w:val="291A1311"/>
    <w:multiLevelType w:val="hybridMultilevel"/>
    <w:tmpl w:val="43DCBFB4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29A13C80"/>
    <w:multiLevelType w:val="multilevel"/>
    <w:tmpl w:val="68F4AF1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3173965"/>
    <w:multiLevelType w:val="multilevel"/>
    <w:tmpl w:val="D5A46F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 w15:restartNumberingAfterBreak="0">
    <w:nsid w:val="3B283012"/>
    <w:multiLevelType w:val="hybridMultilevel"/>
    <w:tmpl w:val="5DA4D19E"/>
    <w:lvl w:ilvl="0" w:tplc="046CEA2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508F46EB"/>
    <w:multiLevelType w:val="hybridMultilevel"/>
    <w:tmpl w:val="C518BF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63963E99"/>
    <w:multiLevelType w:val="hybridMultilevel"/>
    <w:tmpl w:val="28300B9A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6CAB2513"/>
    <w:multiLevelType w:val="hybridMultilevel"/>
    <w:tmpl w:val="F6407D6E"/>
    <w:lvl w:ilvl="0" w:tplc="0419000F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44"/>
  </w:num>
  <w:num w:numId="2">
    <w:abstractNumId w:val="41"/>
  </w:num>
  <w:num w:numId="3">
    <w:abstractNumId w:val="37"/>
  </w:num>
  <w:num w:numId="4">
    <w:abstractNumId w:val="45"/>
  </w:num>
  <w:num w:numId="5">
    <w:abstractNumId w:val="4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29"/>
  </w:num>
  <w:num w:numId="36">
    <w:abstractNumId w:val="30"/>
  </w:num>
  <w:num w:numId="37">
    <w:abstractNumId w:val="31"/>
  </w:num>
  <w:num w:numId="38">
    <w:abstractNumId w:val="32"/>
  </w:num>
  <w:num w:numId="39">
    <w:abstractNumId w:val="35"/>
  </w:num>
  <w:num w:numId="40">
    <w:abstractNumId w:val="38"/>
  </w:num>
  <w:num w:numId="41">
    <w:abstractNumId w:val="36"/>
  </w:num>
  <w:num w:numId="42">
    <w:abstractNumId w:val="42"/>
  </w:num>
  <w:num w:numId="43">
    <w:abstractNumId w:val="33"/>
  </w:num>
  <w:num w:numId="44">
    <w:abstractNumId w:val="34"/>
  </w:num>
  <w:num w:numId="45">
    <w:abstractNumId w:val="43"/>
  </w:num>
  <w:num w:numId="46">
    <w:abstractNumId w:val="46"/>
  </w:num>
  <w:num w:numId="47">
    <w:abstractNumId w:val="48"/>
  </w:num>
  <w:num w:numId="48">
    <w:abstractNumId w:val="39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912"/>
    <w:rsid w:val="0000144E"/>
    <w:rsid w:val="00027A71"/>
    <w:rsid w:val="000930B3"/>
    <w:rsid w:val="00147F81"/>
    <w:rsid w:val="00174AEA"/>
    <w:rsid w:val="00271B29"/>
    <w:rsid w:val="002B1623"/>
    <w:rsid w:val="002D0E95"/>
    <w:rsid w:val="002D6F28"/>
    <w:rsid w:val="002F2912"/>
    <w:rsid w:val="00314235"/>
    <w:rsid w:val="00325590"/>
    <w:rsid w:val="003750C5"/>
    <w:rsid w:val="003B46E0"/>
    <w:rsid w:val="00440B91"/>
    <w:rsid w:val="004413D3"/>
    <w:rsid w:val="00474480"/>
    <w:rsid w:val="00483CBF"/>
    <w:rsid w:val="00492D65"/>
    <w:rsid w:val="00494DC1"/>
    <w:rsid w:val="004C5C93"/>
    <w:rsid w:val="004D3B76"/>
    <w:rsid w:val="005550FE"/>
    <w:rsid w:val="00585AD8"/>
    <w:rsid w:val="005912E5"/>
    <w:rsid w:val="005925AC"/>
    <w:rsid w:val="00597A45"/>
    <w:rsid w:val="005C44C3"/>
    <w:rsid w:val="005E61DC"/>
    <w:rsid w:val="005F4C07"/>
    <w:rsid w:val="0062769B"/>
    <w:rsid w:val="00644F69"/>
    <w:rsid w:val="00646456"/>
    <w:rsid w:val="00672112"/>
    <w:rsid w:val="0067336A"/>
    <w:rsid w:val="006A44EA"/>
    <w:rsid w:val="006E4B1F"/>
    <w:rsid w:val="00706EF0"/>
    <w:rsid w:val="00713467"/>
    <w:rsid w:val="007802B7"/>
    <w:rsid w:val="0079449B"/>
    <w:rsid w:val="008A0E32"/>
    <w:rsid w:val="0095554D"/>
    <w:rsid w:val="00957B2B"/>
    <w:rsid w:val="00990A9C"/>
    <w:rsid w:val="009A1341"/>
    <w:rsid w:val="009A158C"/>
    <w:rsid w:val="009C7B4E"/>
    <w:rsid w:val="009E5171"/>
    <w:rsid w:val="009F37E3"/>
    <w:rsid w:val="00A01DD4"/>
    <w:rsid w:val="00A17382"/>
    <w:rsid w:val="00A53784"/>
    <w:rsid w:val="00A92F30"/>
    <w:rsid w:val="00AC6365"/>
    <w:rsid w:val="00AD3243"/>
    <w:rsid w:val="00AD73FE"/>
    <w:rsid w:val="00B41DA2"/>
    <w:rsid w:val="00B45613"/>
    <w:rsid w:val="00B52484"/>
    <w:rsid w:val="00BE768B"/>
    <w:rsid w:val="00C1348D"/>
    <w:rsid w:val="00C348F8"/>
    <w:rsid w:val="00C35C9D"/>
    <w:rsid w:val="00CD30A9"/>
    <w:rsid w:val="00CD3308"/>
    <w:rsid w:val="00D22C0F"/>
    <w:rsid w:val="00D41C1C"/>
    <w:rsid w:val="00D46BDF"/>
    <w:rsid w:val="00DD5FEC"/>
    <w:rsid w:val="00DE1E48"/>
    <w:rsid w:val="00DF1631"/>
    <w:rsid w:val="00E125A2"/>
    <w:rsid w:val="00E46784"/>
    <w:rsid w:val="00E635FC"/>
    <w:rsid w:val="00E96C85"/>
    <w:rsid w:val="00EC0AFF"/>
    <w:rsid w:val="00EF2BA5"/>
    <w:rsid w:val="00F56467"/>
    <w:rsid w:val="00F70DFA"/>
    <w:rsid w:val="00F74232"/>
    <w:rsid w:val="00F9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A8192"/>
  <w15:docId w15:val="{AFA060D4-1300-461C-89BD-4797A863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F29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F29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2F2912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eastAsia="Times New Roman" w:hAnsi="Arial" w:cs="Times New Roman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29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2F2912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styleId="a5">
    <w:name w:val="header"/>
    <w:basedOn w:val="a"/>
    <w:link w:val="a6"/>
    <w:uiPriority w:val="99"/>
    <w:unhideWhenUsed/>
    <w:rsid w:val="002F29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291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2F29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2912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2F2912"/>
    <w:rPr>
      <w:rFonts w:ascii="Arial" w:eastAsia="Times New Roman" w:hAnsi="Arial" w:cs="Times New Roman"/>
      <w:b/>
      <w:bCs/>
      <w:color w:val="000080"/>
      <w:sz w:val="18"/>
      <w:szCs w:val="18"/>
    </w:rPr>
  </w:style>
  <w:style w:type="paragraph" w:styleId="21">
    <w:name w:val="Body Text 2"/>
    <w:basedOn w:val="a"/>
    <w:link w:val="22"/>
    <w:rsid w:val="002F2912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2">
    <w:name w:val="Основной текст 2 Знак"/>
    <w:basedOn w:val="a0"/>
    <w:link w:val="21"/>
    <w:rsid w:val="002F291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Pro-TabName">
    <w:name w:val="Pro-Tab Name"/>
    <w:basedOn w:val="a"/>
    <w:rsid w:val="002F2912"/>
    <w:pPr>
      <w:keepNext/>
      <w:spacing w:before="240" w:after="120"/>
      <w:contextualSpacing/>
    </w:pPr>
    <w:rPr>
      <w:rFonts w:ascii="Tahoma" w:eastAsia="Times New Roman" w:hAnsi="Tahoma" w:cs="Times New Roman"/>
      <w:b/>
      <w:bCs/>
      <w:color w:val="C41C16"/>
      <w:sz w:val="16"/>
      <w:szCs w:val="20"/>
      <w:lang w:eastAsia="ru-RU"/>
    </w:rPr>
  </w:style>
  <w:style w:type="character" w:customStyle="1" w:styleId="a9">
    <w:name w:val="Гипертекстовая ссылка"/>
    <w:uiPriority w:val="99"/>
    <w:rsid w:val="002F2912"/>
    <w:rPr>
      <w:b/>
      <w:color w:val="008000"/>
    </w:rPr>
  </w:style>
  <w:style w:type="paragraph" w:customStyle="1" w:styleId="aa">
    <w:name w:val="Прижатый влево"/>
    <w:basedOn w:val="a"/>
    <w:next w:val="a"/>
    <w:rsid w:val="002F291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ody Text"/>
    <w:basedOn w:val="a"/>
    <w:link w:val="ac"/>
    <w:rsid w:val="002F2912"/>
    <w:pPr>
      <w:jc w:val="both"/>
    </w:pPr>
    <w:rPr>
      <w:rFonts w:eastAsia="Times New Roman" w:cs="Times New Roman"/>
      <w:szCs w:val="20"/>
    </w:rPr>
  </w:style>
  <w:style w:type="character" w:customStyle="1" w:styleId="ac">
    <w:name w:val="Основной текст Знак"/>
    <w:basedOn w:val="a0"/>
    <w:link w:val="ab"/>
    <w:rsid w:val="002F291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2F29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rsid w:val="002F29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WW8Num1z0">
    <w:name w:val="WW8Num1z0"/>
    <w:rsid w:val="002F2912"/>
    <w:rPr>
      <w:rFonts w:ascii="Symbol" w:hAnsi="Symbol" w:cs="Symbol" w:hint="default"/>
      <w:sz w:val="28"/>
      <w:szCs w:val="28"/>
    </w:rPr>
  </w:style>
  <w:style w:type="character" w:customStyle="1" w:styleId="WW8Num1z1">
    <w:name w:val="WW8Num1z1"/>
    <w:rsid w:val="002F2912"/>
    <w:rPr>
      <w:rFonts w:ascii="Courier New" w:hAnsi="Courier New" w:cs="Courier New" w:hint="default"/>
    </w:rPr>
  </w:style>
  <w:style w:type="character" w:customStyle="1" w:styleId="WW8Num1z2">
    <w:name w:val="WW8Num1z2"/>
    <w:rsid w:val="002F2912"/>
    <w:rPr>
      <w:rFonts w:ascii="Wingdings" w:hAnsi="Wingdings" w:cs="Wingdings" w:hint="default"/>
    </w:rPr>
  </w:style>
  <w:style w:type="character" w:customStyle="1" w:styleId="WW8Num2z0">
    <w:name w:val="WW8Num2z0"/>
    <w:rsid w:val="002F2912"/>
    <w:rPr>
      <w:rFonts w:ascii="Symbol" w:hAnsi="Symbol" w:cs="Symbol" w:hint="default"/>
    </w:rPr>
  </w:style>
  <w:style w:type="character" w:customStyle="1" w:styleId="WW8Num2z1">
    <w:name w:val="WW8Num2z1"/>
    <w:rsid w:val="002F2912"/>
    <w:rPr>
      <w:rFonts w:ascii="Courier New" w:hAnsi="Courier New" w:cs="Courier New" w:hint="default"/>
    </w:rPr>
  </w:style>
  <w:style w:type="character" w:customStyle="1" w:styleId="WW8Num2z2">
    <w:name w:val="WW8Num2z2"/>
    <w:rsid w:val="002F2912"/>
    <w:rPr>
      <w:rFonts w:ascii="Wingdings" w:hAnsi="Wingdings" w:cs="Wingdings" w:hint="default"/>
    </w:rPr>
  </w:style>
  <w:style w:type="character" w:customStyle="1" w:styleId="WW8Num3z0">
    <w:name w:val="WW8Num3z0"/>
    <w:rsid w:val="002F2912"/>
    <w:rPr>
      <w:rFonts w:ascii="Symbol" w:hAnsi="Symbol" w:cs="Symbol" w:hint="default"/>
      <w:sz w:val="28"/>
      <w:szCs w:val="28"/>
    </w:rPr>
  </w:style>
  <w:style w:type="character" w:customStyle="1" w:styleId="WW8Num3z1">
    <w:name w:val="WW8Num3z1"/>
    <w:rsid w:val="002F2912"/>
    <w:rPr>
      <w:rFonts w:ascii="Courier New" w:hAnsi="Courier New" w:cs="Courier New" w:hint="default"/>
    </w:rPr>
  </w:style>
  <w:style w:type="character" w:customStyle="1" w:styleId="WW8Num3z2">
    <w:name w:val="WW8Num3z2"/>
    <w:rsid w:val="002F2912"/>
    <w:rPr>
      <w:rFonts w:ascii="Wingdings" w:hAnsi="Wingdings" w:cs="Wingdings" w:hint="default"/>
    </w:rPr>
  </w:style>
  <w:style w:type="character" w:customStyle="1" w:styleId="WW8Num4z0">
    <w:name w:val="WW8Num4z0"/>
    <w:rsid w:val="002F2912"/>
    <w:rPr>
      <w:rFonts w:ascii="Symbol" w:hAnsi="Symbol" w:cs="Symbol" w:hint="default"/>
    </w:rPr>
  </w:style>
  <w:style w:type="character" w:customStyle="1" w:styleId="WW8Num4z1">
    <w:name w:val="WW8Num4z1"/>
    <w:rsid w:val="002F2912"/>
    <w:rPr>
      <w:rFonts w:ascii="Courier New" w:hAnsi="Courier New" w:cs="Courier New" w:hint="default"/>
    </w:rPr>
  </w:style>
  <w:style w:type="character" w:customStyle="1" w:styleId="WW8Num4z2">
    <w:name w:val="WW8Num4z2"/>
    <w:rsid w:val="002F2912"/>
    <w:rPr>
      <w:rFonts w:ascii="Wingdings" w:hAnsi="Wingdings" w:cs="Wingdings" w:hint="default"/>
    </w:rPr>
  </w:style>
  <w:style w:type="character" w:customStyle="1" w:styleId="WW8Num5z0">
    <w:name w:val="WW8Num5z0"/>
    <w:rsid w:val="002F2912"/>
    <w:rPr>
      <w:rFonts w:ascii="Symbol" w:hAnsi="Symbol" w:cs="Symbol" w:hint="default"/>
    </w:rPr>
  </w:style>
  <w:style w:type="character" w:customStyle="1" w:styleId="WW8Num5z1">
    <w:name w:val="WW8Num5z1"/>
    <w:rsid w:val="002F2912"/>
    <w:rPr>
      <w:rFonts w:ascii="Courier New" w:hAnsi="Courier New" w:cs="Courier New" w:hint="default"/>
    </w:rPr>
  </w:style>
  <w:style w:type="character" w:customStyle="1" w:styleId="WW8Num5z2">
    <w:name w:val="WW8Num5z2"/>
    <w:rsid w:val="002F2912"/>
    <w:rPr>
      <w:rFonts w:ascii="Wingdings" w:hAnsi="Wingdings" w:cs="Wingdings" w:hint="default"/>
    </w:rPr>
  </w:style>
  <w:style w:type="character" w:customStyle="1" w:styleId="WW8Num6z0">
    <w:name w:val="WW8Num6z0"/>
    <w:rsid w:val="002F2912"/>
    <w:rPr>
      <w:rFonts w:ascii="Symbol" w:hAnsi="Symbol" w:cs="Symbol" w:hint="default"/>
    </w:rPr>
  </w:style>
  <w:style w:type="character" w:customStyle="1" w:styleId="WW8Num6z1">
    <w:name w:val="WW8Num6z1"/>
    <w:rsid w:val="002F2912"/>
    <w:rPr>
      <w:rFonts w:ascii="Courier New" w:hAnsi="Courier New" w:cs="Courier New" w:hint="default"/>
    </w:rPr>
  </w:style>
  <w:style w:type="character" w:customStyle="1" w:styleId="WW8Num6z2">
    <w:name w:val="WW8Num6z2"/>
    <w:rsid w:val="002F2912"/>
    <w:rPr>
      <w:rFonts w:ascii="Wingdings" w:hAnsi="Wingdings" w:cs="Wingdings" w:hint="default"/>
    </w:rPr>
  </w:style>
  <w:style w:type="character" w:customStyle="1" w:styleId="WW8Num7z0">
    <w:name w:val="WW8Num7z0"/>
    <w:rsid w:val="002F2912"/>
    <w:rPr>
      <w:rFonts w:ascii="Symbol" w:hAnsi="Symbol" w:cs="Symbol" w:hint="default"/>
      <w:sz w:val="28"/>
      <w:szCs w:val="28"/>
    </w:rPr>
  </w:style>
  <w:style w:type="character" w:customStyle="1" w:styleId="WW8Num7z1">
    <w:name w:val="WW8Num7z1"/>
    <w:rsid w:val="002F2912"/>
    <w:rPr>
      <w:rFonts w:ascii="Courier New" w:hAnsi="Courier New" w:cs="Courier New" w:hint="default"/>
    </w:rPr>
  </w:style>
  <w:style w:type="character" w:customStyle="1" w:styleId="WW8Num7z2">
    <w:name w:val="WW8Num7z2"/>
    <w:rsid w:val="002F2912"/>
    <w:rPr>
      <w:rFonts w:ascii="Wingdings" w:hAnsi="Wingdings" w:cs="Wingdings" w:hint="default"/>
    </w:rPr>
  </w:style>
  <w:style w:type="character" w:customStyle="1" w:styleId="WW8Num8z0">
    <w:name w:val="WW8Num8z0"/>
    <w:rsid w:val="002F2912"/>
    <w:rPr>
      <w:rFonts w:ascii="Symbol" w:hAnsi="Symbol" w:cs="Symbol" w:hint="default"/>
      <w:spacing w:val="-5"/>
      <w:sz w:val="28"/>
      <w:szCs w:val="28"/>
    </w:rPr>
  </w:style>
  <w:style w:type="character" w:customStyle="1" w:styleId="WW8Num8z1">
    <w:name w:val="WW8Num8z1"/>
    <w:rsid w:val="002F2912"/>
    <w:rPr>
      <w:rFonts w:ascii="Courier New" w:hAnsi="Courier New" w:cs="Courier New" w:hint="default"/>
    </w:rPr>
  </w:style>
  <w:style w:type="character" w:customStyle="1" w:styleId="WW8Num8z2">
    <w:name w:val="WW8Num8z2"/>
    <w:rsid w:val="002F2912"/>
    <w:rPr>
      <w:rFonts w:ascii="Wingdings" w:hAnsi="Wingdings" w:cs="Wingdings" w:hint="default"/>
    </w:rPr>
  </w:style>
  <w:style w:type="character" w:customStyle="1" w:styleId="WW8Num9z0">
    <w:name w:val="WW8Num9z0"/>
    <w:rsid w:val="002F2912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F2912"/>
    <w:rPr>
      <w:rFonts w:ascii="Courier New" w:hAnsi="Courier New" w:cs="Courier New" w:hint="default"/>
    </w:rPr>
  </w:style>
  <w:style w:type="character" w:customStyle="1" w:styleId="WW8Num9z2">
    <w:name w:val="WW8Num9z2"/>
    <w:rsid w:val="002F2912"/>
    <w:rPr>
      <w:rFonts w:ascii="Wingdings" w:hAnsi="Wingdings" w:cs="Wingdings" w:hint="default"/>
    </w:rPr>
  </w:style>
  <w:style w:type="character" w:customStyle="1" w:styleId="WW8Num9z3">
    <w:name w:val="WW8Num9z3"/>
    <w:rsid w:val="002F2912"/>
    <w:rPr>
      <w:rFonts w:ascii="Symbol" w:hAnsi="Symbol" w:cs="Symbol" w:hint="default"/>
    </w:rPr>
  </w:style>
  <w:style w:type="character" w:customStyle="1" w:styleId="WW8Num10z0">
    <w:name w:val="WW8Num10z0"/>
    <w:rsid w:val="002F2912"/>
    <w:rPr>
      <w:rFonts w:hint="default"/>
      <w:sz w:val="28"/>
      <w:szCs w:val="28"/>
    </w:rPr>
  </w:style>
  <w:style w:type="character" w:customStyle="1" w:styleId="WW8Num11z0">
    <w:name w:val="WW8Num11z0"/>
    <w:rsid w:val="002F2912"/>
    <w:rPr>
      <w:rFonts w:ascii="Symbol" w:hAnsi="Symbol" w:cs="Symbol" w:hint="default"/>
    </w:rPr>
  </w:style>
  <w:style w:type="character" w:customStyle="1" w:styleId="WW8Num11z1">
    <w:name w:val="WW8Num11z1"/>
    <w:rsid w:val="002F2912"/>
    <w:rPr>
      <w:rFonts w:ascii="Courier New" w:hAnsi="Courier New" w:cs="Courier New" w:hint="default"/>
    </w:rPr>
  </w:style>
  <w:style w:type="character" w:customStyle="1" w:styleId="WW8Num11z2">
    <w:name w:val="WW8Num11z2"/>
    <w:rsid w:val="002F2912"/>
    <w:rPr>
      <w:rFonts w:ascii="Wingdings" w:hAnsi="Wingdings" w:cs="Wingdings" w:hint="default"/>
    </w:rPr>
  </w:style>
  <w:style w:type="character" w:customStyle="1" w:styleId="WW8Num12z0">
    <w:name w:val="WW8Num12z0"/>
    <w:rsid w:val="002F2912"/>
    <w:rPr>
      <w:rFonts w:ascii="Symbol" w:hAnsi="Symbol" w:cs="Symbol" w:hint="default"/>
    </w:rPr>
  </w:style>
  <w:style w:type="character" w:customStyle="1" w:styleId="WW8Num12z1">
    <w:name w:val="WW8Num12z1"/>
    <w:rsid w:val="002F2912"/>
    <w:rPr>
      <w:rFonts w:ascii="Courier New" w:hAnsi="Courier New" w:cs="Courier New" w:hint="default"/>
    </w:rPr>
  </w:style>
  <w:style w:type="character" w:customStyle="1" w:styleId="WW8Num12z2">
    <w:name w:val="WW8Num12z2"/>
    <w:rsid w:val="002F2912"/>
    <w:rPr>
      <w:rFonts w:ascii="Wingdings" w:hAnsi="Wingdings" w:cs="Wingdings" w:hint="default"/>
    </w:rPr>
  </w:style>
  <w:style w:type="character" w:customStyle="1" w:styleId="WW8Num13z0">
    <w:name w:val="WW8Num13z0"/>
    <w:rsid w:val="002F2912"/>
    <w:rPr>
      <w:rFonts w:ascii="Symbol" w:hAnsi="Symbol" w:cs="Symbol" w:hint="default"/>
      <w:sz w:val="28"/>
      <w:szCs w:val="28"/>
    </w:rPr>
  </w:style>
  <w:style w:type="character" w:customStyle="1" w:styleId="WW8Num13z1">
    <w:name w:val="WW8Num13z1"/>
    <w:rsid w:val="002F2912"/>
    <w:rPr>
      <w:rFonts w:ascii="Courier New" w:hAnsi="Courier New" w:cs="Courier New" w:hint="default"/>
    </w:rPr>
  </w:style>
  <w:style w:type="character" w:customStyle="1" w:styleId="WW8Num13z2">
    <w:name w:val="WW8Num13z2"/>
    <w:rsid w:val="002F2912"/>
    <w:rPr>
      <w:rFonts w:ascii="Wingdings" w:hAnsi="Wingdings" w:cs="Wingdings" w:hint="default"/>
    </w:rPr>
  </w:style>
  <w:style w:type="character" w:customStyle="1" w:styleId="WW8Num14z0">
    <w:name w:val="WW8Num14z0"/>
    <w:rsid w:val="002F2912"/>
    <w:rPr>
      <w:rFonts w:ascii="Symbol" w:hAnsi="Symbol" w:cs="Symbol" w:hint="default"/>
    </w:rPr>
  </w:style>
  <w:style w:type="character" w:customStyle="1" w:styleId="WW8Num14z1">
    <w:name w:val="WW8Num14z1"/>
    <w:rsid w:val="002F2912"/>
    <w:rPr>
      <w:rFonts w:ascii="Courier New" w:hAnsi="Courier New" w:cs="Courier New" w:hint="default"/>
    </w:rPr>
  </w:style>
  <w:style w:type="character" w:customStyle="1" w:styleId="WW8Num14z2">
    <w:name w:val="WW8Num14z2"/>
    <w:rsid w:val="002F2912"/>
    <w:rPr>
      <w:rFonts w:ascii="Wingdings" w:hAnsi="Wingdings" w:cs="Wingdings" w:hint="default"/>
    </w:rPr>
  </w:style>
  <w:style w:type="character" w:customStyle="1" w:styleId="WW8Num15z0">
    <w:name w:val="WW8Num15z0"/>
    <w:rsid w:val="002F2912"/>
    <w:rPr>
      <w:rFonts w:ascii="Times New Roman" w:hAnsi="Times New Roman" w:cs="Times New Roman" w:hint="default"/>
      <w:bCs/>
      <w:color w:val="auto"/>
      <w:sz w:val="28"/>
      <w:szCs w:val="28"/>
    </w:rPr>
  </w:style>
  <w:style w:type="character" w:customStyle="1" w:styleId="WW8Num15z1">
    <w:name w:val="WW8Num15z1"/>
    <w:rsid w:val="002F2912"/>
  </w:style>
  <w:style w:type="character" w:customStyle="1" w:styleId="WW8Num15z2">
    <w:name w:val="WW8Num15z2"/>
    <w:rsid w:val="002F2912"/>
  </w:style>
  <w:style w:type="character" w:customStyle="1" w:styleId="WW8Num15z3">
    <w:name w:val="WW8Num15z3"/>
    <w:rsid w:val="002F2912"/>
  </w:style>
  <w:style w:type="character" w:customStyle="1" w:styleId="WW8Num15z4">
    <w:name w:val="WW8Num15z4"/>
    <w:rsid w:val="002F2912"/>
  </w:style>
  <w:style w:type="character" w:customStyle="1" w:styleId="WW8Num15z5">
    <w:name w:val="WW8Num15z5"/>
    <w:rsid w:val="002F2912"/>
  </w:style>
  <w:style w:type="character" w:customStyle="1" w:styleId="WW8Num15z6">
    <w:name w:val="WW8Num15z6"/>
    <w:rsid w:val="002F2912"/>
  </w:style>
  <w:style w:type="character" w:customStyle="1" w:styleId="WW8Num15z7">
    <w:name w:val="WW8Num15z7"/>
    <w:rsid w:val="002F2912"/>
  </w:style>
  <w:style w:type="character" w:customStyle="1" w:styleId="WW8Num15z8">
    <w:name w:val="WW8Num15z8"/>
    <w:rsid w:val="002F2912"/>
  </w:style>
  <w:style w:type="character" w:customStyle="1" w:styleId="WW8Num16z0">
    <w:name w:val="WW8Num16z0"/>
    <w:rsid w:val="002F2912"/>
    <w:rPr>
      <w:rFonts w:ascii="Symbol" w:hAnsi="Symbol" w:cs="Symbol" w:hint="default"/>
      <w:sz w:val="28"/>
      <w:szCs w:val="28"/>
    </w:rPr>
  </w:style>
  <w:style w:type="character" w:customStyle="1" w:styleId="WW8Num16z1">
    <w:name w:val="WW8Num16z1"/>
    <w:rsid w:val="002F2912"/>
    <w:rPr>
      <w:rFonts w:ascii="Courier New" w:hAnsi="Courier New" w:cs="Courier New" w:hint="default"/>
    </w:rPr>
  </w:style>
  <w:style w:type="character" w:customStyle="1" w:styleId="WW8Num16z2">
    <w:name w:val="WW8Num16z2"/>
    <w:rsid w:val="002F2912"/>
    <w:rPr>
      <w:rFonts w:ascii="Wingdings" w:hAnsi="Wingdings" w:cs="Wingdings" w:hint="default"/>
    </w:rPr>
  </w:style>
  <w:style w:type="character" w:customStyle="1" w:styleId="WW8Num17z0">
    <w:name w:val="WW8Num17z0"/>
    <w:rsid w:val="002F2912"/>
    <w:rPr>
      <w:rFonts w:ascii="Symbol" w:hAnsi="Symbol" w:cs="Symbol" w:hint="default"/>
    </w:rPr>
  </w:style>
  <w:style w:type="character" w:customStyle="1" w:styleId="WW8Num17z1">
    <w:name w:val="WW8Num17z1"/>
    <w:rsid w:val="002F2912"/>
    <w:rPr>
      <w:rFonts w:ascii="Courier New" w:hAnsi="Courier New" w:cs="Courier New" w:hint="default"/>
    </w:rPr>
  </w:style>
  <w:style w:type="character" w:customStyle="1" w:styleId="WW8Num17z2">
    <w:name w:val="WW8Num17z2"/>
    <w:rsid w:val="002F2912"/>
    <w:rPr>
      <w:rFonts w:ascii="Wingdings" w:hAnsi="Wingdings" w:cs="Wingdings" w:hint="default"/>
    </w:rPr>
  </w:style>
  <w:style w:type="character" w:customStyle="1" w:styleId="WW8Num18z0">
    <w:name w:val="WW8Num18z0"/>
    <w:rsid w:val="002F2912"/>
    <w:rPr>
      <w:rFonts w:ascii="Symbol" w:hAnsi="Symbol" w:cs="Symbol" w:hint="default"/>
      <w:sz w:val="28"/>
      <w:szCs w:val="28"/>
    </w:rPr>
  </w:style>
  <w:style w:type="character" w:customStyle="1" w:styleId="WW8Num18z1">
    <w:name w:val="WW8Num18z1"/>
    <w:rsid w:val="002F2912"/>
    <w:rPr>
      <w:rFonts w:ascii="Courier New" w:hAnsi="Courier New" w:cs="Courier New" w:hint="default"/>
    </w:rPr>
  </w:style>
  <w:style w:type="character" w:customStyle="1" w:styleId="WW8Num18z2">
    <w:name w:val="WW8Num18z2"/>
    <w:rsid w:val="002F2912"/>
    <w:rPr>
      <w:rFonts w:ascii="Wingdings" w:hAnsi="Wingdings" w:cs="Wingdings" w:hint="default"/>
    </w:rPr>
  </w:style>
  <w:style w:type="character" w:customStyle="1" w:styleId="WW8Num19z0">
    <w:name w:val="WW8Num19z0"/>
    <w:rsid w:val="002F2912"/>
    <w:rPr>
      <w:rFonts w:ascii="Symbol" w:hAnsi="Symbol" w:cs="Symbol" w:hint="default"/>
    </w:rPr>
  </w:style>
  <w:style w:type="character" w:customStyle="1" w:styleId="WW8Num19z1">
    <w:name w:val="WW8Num19z1"/>
    <w:rsid w:val="002F2912"/>
    <w:rPr>
      <w:rFonts w:ascii="Courier New" w:hAnsi="Courier New" w:cs="Courier New" w:hint="default"/>
    </w:rPr>
  </w:style>
  <w:style w:type="character" w:customStyle="1" w:styleId="WW8Num19z2">
    <w:name w:val="WW8Num19z2"/>
    <w:rsid w:val="002F2912"/>
    <w:rPr>
      <w:rFonts w:ascii="Wingdings" w:hAnsi="Wingdings" w:cs="Wingdings" w:hint="default"/>
    </w:rPr>
  </w:style>
  <w:style w:type="character" w:customStyle="1" w:styleId="WW8Num20z0">
    <w:name w:val="WW8Num20z0"/>
    <w:rsid w:val="002F2912"/>
    <w:rPr>
      <w:rFonts w:ascii="Symbol" w:hAnsi="Symbol" w:cs="Symbol" w:hint="default"/>
      <w:sz w:val="28"/>
      <w:szCs w:val="28"/>
    </w:rPr>
  </w:style>
  <w:style w:type="character" w:customStyle="1" w:styleId="WW8Num20z1">
    <w:name w:val="WW8Num20z1"/>
    <w:rsid w:val="002F2912"/>
    <w:rPr>
      <w:rFonts w:ascii="Courier New" w:hAnsi="Courier New" w:cs="Courier New" w:hint="default"/>
    </w:rPr>
  </w:style>
  <w:style w:type="character" w:customStyle="1" w:styleId="WW8Num20z2">
    <w:name w:val="WW8Num20z2"/>
    <w:rsid w:val="002F2912"/>
    <w:rPr>
      <w:rFonts w:ascii="Wingdings" w:hAnsi="Wingdings" w:cs="Wingdings" w:hint="default"/>
    </w:rPr>
  </w:style>
  <w:style w:type="character" w:customStyle="1" w:styleId="WW8Num21z0">
    <w:name w:val="WW8Num21z0"/>
    <w:rsid w:val="002F2912"/>
    <w:rPr>
      <w:rFonts w:ascii="Symbol" w:hAnsi="Symbol" w:cs="Symbol" w:hint="default"/>
      <w:sz w:val="28"/>
      <w:szCs w:val="28"/>
    </w:rPr>
  </w:style>
  <w:style w:type="character" w:customStyle="1" w:styleId="WW8Num21z1">
    <w:name w:val="WW8Num21z1"/>
    <w:rsid w:val="002F2912"/>
    <w:rPr>
      <w:rFonts w:ascii="Courier New" w:hAnsi="Courier New" w:cs="Courier New" w:hint="default"/>
    </w:rPr>
  </w:style>
  <w:style w:type="character" w:customStyle="1" w:styleId="WW8Num21z2">
    <w:name w:val="WW8Num21z2"/>
    <w:rsid w:val="002F2912"/>
    <w:rPr>
      <w:rFonts w:ascii="Wingdings" w:hAnsi="Wingdings" w:cs="Wingdings" w:hint="default"/>
    </w:rPr>
  </w:style>
  <w:style w:type="character" w:customStyle="1" w:styleId="WW8Num22z0">
    <w:name w:val="WW8Num22z0"/>
    <w:rsid w:val="002F2912"/>
    <w:rPr>
      <w:rFonts w:ascii="Symbol" w:hAnsi="Symbol" w:cs="Symbol" w:hint="default"/>
      <w:sz w:val="28"/>
      <w:szCs w:val="28"/>
    </w:rPr>
  </w:style>
  <w:style w:type="character" w:customStyle="1" w:styleId="WW8Num22z1">
    <w:name w:val="WW8Num22z1"/>
    <w:rsid w:val="002F2912"/>
    <w:rPr>
      <w:rFonts w:ascii="Courier New" w:hAnsi="Courier New" w:cs="Courier New" w:hint="default"/>
    </w:rPr>
  </w:style>
  <w:style w:type="character" w:customStyle="1" w:styleId="WW8Num22z2">
    <w:name w:val="WW8Num22z2"/>
    <w:rsid w:val="002F2912"/>
    <w:rPr>
      <w:rFonts w:ascii="Wingdings" w:hAnsi="Wingdings" w:cs="Wingdings" w:hint="default"/>
    </w:rPr>
  </w:style>
  <w:style w:type="character" w:customStyle="1" w:styleId="WW8Num23z0">
    <w:name w:val="WW8Num23z0"/>
    <w:rsid w:val="002F2912"/>
    <w:rPr>
      <w:rFonts w:ascii="Symbol" w:hAnsi="Symbol" w:cs="Symbol" w:hint="default"/>
    </w:rPr>
  </w:style>
  <w:style w:type="character" w:customStyle="1" w:styleId="WW8Num23z1">
    <w:name w:val="WW8Num23z1"/>
    <w:rsid w:val="002F2912"/>
    <w:rPr>
      <w:rFonts w:ascii="Courier New" w:hAnsi="Courier New" w:cs="Courier New" w:hint="default"/>
    </w:rPr>
  </w:style>
  <w:style w:type="character" w:customStyle="1" w:styleId="WW8Num23z2">
    <w:name w:val="WW8Num23z2"/>
    <w:rsid w:val="002F2912"/>
    <w:rPr>
      <w:rFonts w:ascii="Wingdings" w:hAnsi="Wingdings" w:cs="Wingdings" w:hint="default"/>
    </w:rPr>
  </w:style>
  <w:style w:type="character" w:customStyle="1" w:styleId="WW8Num24z0">
    <w:name w:val="WW8Num24z0"/>
    <w:rsid w:val="002F2912"/>
    <w:rPr>
      <w:rFonts w:ascii="Symbol" w:hAnsi="Symbol" w:cs="Symbol" w:hint="default"/>
    </w:rPr>
  </w:style>
  <w:style w:type="character" w:customStyle="1" w:styleId="WW8Num24z1">
    <w:name w:val="WW8Num24z1"/>
    <w:rsid w:val="002F2912"/>
    <w:rPr>
      <w:rFonts w:ascii="Courier New" w:hAnsi="Courier New" w:cs="Courier New" w:hint="default"/>
    </w:rPr>
  </w:style>
  <w:style w:type="character" w:customStyle="1" w:styleId="WW8Num24z2">
    <w:name w:val="WW8Num24z2"/>
    <w:rsid w:val="002F2912"/>
    <w:rPr>
      <w:rFonts w:ascii="Wingdings" w:hAnsi="Wingdings" w:cs="Wingdings" w:hint="default"/>
    </w:rPr>
  </w:style>
  <w:style w:type="character" w:customStyle="1" w:styleId="WW8Num25z0">
    <w:name w:val="WW8Num25z0"/>
    <w:rsid w:val="002F2912"/>
    <w:rPr>
      <w:rFonts w:ascii="Symbol" w:hAnsi="Symbol" w:cs="Symbol" w:hint="default"/>
      <w:sz w:val="28"/>
      <w:szCs w:val="28"/>
    </w:rPr>
  </w:style>
  <w:style w:type="character" w:customStyle="1" w:styleId="WW8Num25z1">
    <w:name w:val="WW8Num25z1"/>
    <w:rsid w:val="002F2912"/>
    <w:rPr>
      <w:rFonts w:ascii="Courier New" w:hAnsi="Courier New" w:cs="Courier New" w:hint="default"/>
    </w:rPr>
  </w:style>
  <w:style w:type="character" w:customStyle="1" w:styleId="WW8Num25z2">
    <w:name w:val="WW8Num25z2"/>
    <w:rsid w:val="002F2912"/>
    <w:rPr>
      <w:rFonts w:ascii="Wingdings" w:hAnsi="Wingdings" w:cs="Wingdings" w:hint="default"/>
    </w:rPr>
  </w:style>
  <w:style w:type="character" w:customStyle="1" w:styleId="WW8Num26z0">
    <w:name w:val="WW8Num26z0"/>
    <w:rsid w:val="002F2912"/>
    <w:rPr>
      <w:rFonts w:ascii="Symbol" w:hAnsi="Symbol" w:cs="Symbol" w:hint="default"/>
      <w:spacing w:val="-6"/>
      <w:sz w:val="28"/>
      <w:szCs w:val="28"/>
    </w:rPr>
  </w:style>
  <w:style w:type="character" w:customStyle="1" w:styleId="WW8Num26z1">
    <w:name w:val="WW8Num26z1"/>
    <w:rsid w:val="002F2912"/>
    <w:rPr>
      <w:rFonts w:ascii="Courier New" w:hAnsi="Courier New" w:cs="Courier New" w:hint="default"/>
    </w:rPr>
  </w:style>
  <w:style w:type="character" w:customStyle="1" w:styleId="WW8Num26z2">
    <w:name w:val="WW8Num26z2"/>
    <w:rsid w:val="002F2912"/>
    <w:rPr>
      <w:rFonts w:ascii="Wingdings" w:hAnsi="Wingdings" w:cs="Wingdings" w:hint="default"/>
    </w:rPr>
  </w:style>
  <w:style w:type="character" w:customStyle="1" w:styleId="WW8Num27z0">
    <w:name w:val="WW8Num27z0"/>
    <w:rsid w:val="002F2912"/>
  </w:style>
  <w:style w:type="character" w:customStyle="1" w:styleId="WW8Num27z1">
    <w:name w:val="WW8Num27z1"/>
    <w:rsid w:val="002F2912"/>
  </w:style>
  <w:style w:type="character" w:customStyle="1" w:styleId="WW8Num27z2">
    <w:name w:val="WW8Num27z2"/>
    <w:rsid w:val="002F2912"/>
  </w:style>
  <w:style w:type="character" w:customStyle="1" w:styleId="WW8Num27z3">
    <w:name w:val="WW8Num27z3"/>
    <w:rsid w:val="002F2912"/>
  </w:style>
  <w:style w:type="character" w:customStyle="1" w:styleId="WW8Num27z4">
    <w:name w:val="WW8Num27z4"/>
    <w:rsid w:val="002F2912"/>
  </w:style>
  <w:style w:type="character" w:customStyle="1" w:styleId="WW8Num27z5">
    <w:name w:val="WW8Num27z5"/>
    <w:rsid w:val="002F2912"/>
  </w:style>
  <w:style w:type="character" w:customStyle="1" w:styleId="WW8Num27z6">
    <w:name w:val="WW8Num27z6"/>
    <w:rsid w:val="002F2912"/>
  </w:style>
  <w:style w:type="character" w:customStyle="1" w:styleId="WW8Num27z7">
    <w:name w:val="WW8Num27z7"/>
    <w:rsid w:val="002F2912"/>
  </w:style>
  <w:style w:type="character" w:customStyle="1" w:styleId="WW8Num27z8">
    <w:name w:val="WW8Num27z8"/>
    <w:rsid w:val="002F2912"/>
  </w:style>
  <w:style w:type="character" w:customStyle="1" w:styleId="WW8Num28z0">
    <w:name w:val="WW8Num28z0"/>
    <w:rsid w:val="002F2912"/>
    <w:rPr>
      <w:rFonts w:ascii="Symbol" w:hAnsi="Symbol" w:cs="Symbol" w:hint="default"/>
      <w:sz w:val="28"/>
      <w:szCs w:val="28"/>
    </w:rPr>
  </w:style>
  <w:style w:type="character" w:customStyle="1" w:styleId="WW8Num28z1">
    <w:name w:val="WW8Num28z1"/>
    <w:rsid w:val="002F2912"/>
    <w:rPr>
      <w:rFonts w:ascii="Courier New" w:hAnsi="Courier New" w:cs="Courier New" w:hint="default"/>
    </w:rPr>
  </w:style>
  <w:style w:type="character" w:customStyle="1" w:styleId="WW8Num28z2">
    <w:name w:val="WW8Num28z2"/>
    <w:rsid w:val="002F2912"/>
    <w:rPr>
      <w:rFonts w:ascii="Wingdings" w:hAnsi="Wingdings" w:cs="Wingdings" w:hint="default"/>
    </w:rPr>
  </w:style>
  <w:style w:type="character" w:customStyle="1" w:styleId="WW8Num29z0">
    <w:name w:val="WW8Num29z0"/>
    <w:rsid w:val="002F2912"/>
  </w:style>
  <w:style w:type="character" w:customStyle="1" w:styleId="WW8Num29z1">
    <w:name w:val="WW8Num29z1"/>
    <w:rsid w:val="002F2912"/>
  </w:style>
  <w:style w:type="character" w:customStyle="1" w:styleId="WW8Num29z2">
    <w:name w:val="WW8Num29z2"/>
    <w:rsid w:val="002F2912"/>
  </w:style>
  <w:style w:type="character" w:customStyle="1" w:styleId="WW8Num29z3">
    <w:name w:val="WW8Num29z3"/>
    <w:rsid w:val="002F2912"/>
  </w:style>
  <w:style w:type="character" w:customStyle="1" w:styleId="WW8Num29z4">
    <w:name w:val="WW8Num29z4"/>
    <w:rsid w:val="002F2912"/>
  </w:style>
  <w:style w:type="character" w:customStyle="1" w:styleId="WW8Num29z5">
    <w:name w:val="WW8Num29z5"/>
    <w:rsid w:val="002F2912"/>
  </w:style>
  <w:style w:type="character" w:customStyle="1" w:styleId="WW8Num29z6">
    <w:name w:val="WW8Num29z6"/>
    <w:rsid w:val="002F2912"/>
  </w:style>
  <w:style w:type="character" w:customStyle="1" w:styleId="WW8Num29z7">
    <w:name w:val="WW8Num29z7"/>
    <w:rsid w:val="002F2912"/>
  </w:style>
  <w:style w:type="character" w:customStyle="1" w:styleId="WW8Num29z8">
    <w:name w:val="WW8Num29z8"/>
    <w:rsid w:val="002F2912"/>
  </w:style>
  <w:style w:type="character" w:customStyle="1" w:styleId="WW8Num30z0">
    <w:name w:val="WW8Num30z0"/>
    <w:rsid w:val="002F2912"/>
    <w:rPr>
      <w:rFonts w:ascii="Symbol" w:hAnsi="Symbol" w:cs="Symbol" w:hint="default"/>
      <w:sz w:val="28"/>
      <w:szCs w:val="28"/>
    </w:rPr>
  </w:style>
  <w:style w:type="character" w:customStyle="1" w:styleId="WW8Num30z1">
    <w:name w:val="WW8Num30z1"/>
    <w:rsid w:val="002F2912"/>
    <w:rPr>
      <w:rFonts w:ascii="Courier New" w:hAnsi="Courier New" w:cs="Courier New" w:hint="default"/>
    </w:rPr>
  </w:style>
  <w:style w:type="character" w:customStyle="1" w:styleId="WW8Num30z2">
    <w:name w:val="WW8Num30z2"/>
    <w:rsid w:val="002F2912"/>
    <w:rPr>
      <w:rFonts w:ascii="Wingdings" w:hAnsi="Wingdings" w:cs="Wingdings" w:hint="default"/>
    </w:rPr>
  </w:style>
  <w:style w:type="character" w:customStyle="1" w:styleId="WW8Num31z0">
    <w:name w:val="WW8Num31z0"/>
    <w:rsid w:val="002F2912"/>
    <w:rPr>
      <w:rFonts w:hint="default"/>
    </w:rPr>
  </w:style>
  <w:style w:type="character" w:customStyle="1" w:styleId="WW8Num31z1">
    <w:name w:val="WW8Num31z1"/>
    <w:rsid w:val="002F2912"/>
  </w:style>
  <w:style w:type="character" w:customStyle="1" w:styleId="WW8Num31z2">
    <w:name w:val="WW8Num31z2"/>
    <w:rsid w:val="002F2912"/>
  </w:style>
  <w:style w:type="character" w:customStyle="1" w:styleId="WW8Num31z3">
    <w:name w:val="WW8Num31z3"/>
    <w:rsid w:val="002F2912"/>
  </w:style>
  <w:style w:type="character" w:customStyle="1" w:styleId="WW8Num31z4">
    <w:name w:val="WW8Num31z4"/>
    <w:rsid w:val="002F2912"/>
  </w:style>
  <w:style w:type="character" w:customStyle="1" w:styleId="WW8Num31z5">
    <w:name w:val="WW8Num31z5"/>
    <w:rsid w:val="002F2912"/>
  </w:style>
  <w:style w:type="character" w:customStyle="1" w:styleId="WW8Num31z6">
    <w:name w:val="WW8Num31z6"/>
    <w:rsid w:val="002F2912"/>
  </w:style>
  <w:style w:type="character" w:customStyle="1" w:styleId="WW8Num31z7">
    <w:name w:val="WW8Num31z7"/>
    <w:rsid w:val="002F2912"/>
  </w:style>
  <w:style w:type="character" w:customStyle="1" w:styleId="WW8Num31z8">
    <w:name w:val="WW8Num31z8"/>
    <w:rsid w:val="002F2912"/>
  </w:style>
  <w:style w:type="character" w:customStyle="1" w:styleId="WW8Num32z0">
    <w:name w:val="WW8Num32z0"/>
    <w:rsid w:val="002F2912"/>
    <w:rPr>
      <w:rFonts w:hint="default"/>
      <w:b/>
    </w:rPr>
  </w:style>
  <w:style w:type="character" w:customStyle="1" w:styleId="WW8Num32z1">
    <w:name w:val="WW8Num32z1"/>
    <w:rsid w:val="002F2912"/>
  </w:style>
  <w:style w:type="character" w:customStyle="1" w:styleId="WW8Num32z2">
    <w:name w:val="WW8Num32z2"/>
    <w:rsid w:val="002F2912"/>
  </w:style>
  <w:style w:type="character" w:customStyle="1" w:styleId="WW8Num32z3">
    <w:name w:val="WW8Num32z3"/>
    <w:rsid w:val="002F2912"/>
  </w:style>
  <w:style w:type="character" w:customStyle="1" w:styleId="WW8Num32z4">
    <w:name w:val="WW8Num32z4"/>
    <w:rsid w:val="002F2912"/>
  </w:style>
  <w:style w:type="character" w:customStyle="1" w:styleId="WW8Num32z5">
    <w:name w:val="WW8Num32z5"/>
    <w:rsid w:val="002F2912"/>
  </w:style>
  <w:style w:type="character" w:customStyle="1" w:styleId="WW8Num32z6">
    <w:name w:val="WW8Num32z6"/>
    <w:rsid w:val="002F2912"/>
  </w:style>
  <w:style w:type="character" w:customStyle="1" w:styleId="WW8Num32z7">
    <w:name w:val="WW8Num32z7"/>
    <w:rsid w:val="002F2912"/>
  </w:style>
  <w:style w:type="character" w:customStyle="1" w:styleId="WW8Num32z8">
    <w:name w:val="WW8Num32z8"/>
    <w:rsid w:val="002F2912"/>
  </w:style>
  <w:style w:type="character" w:customStyle="1" w:styleId="WW8Num33z0">
    <w:name w:val="WW8Num33z0"/>
    <w:rsid w:val="002F2912"/>
  </w:style>
  <w:style w:type="character" w:customStyle="1" w:styleId="WW8Num33z1">
    <w:name w:val="WW8Num33z1"/>
    <w:rsid w:val="002F2912"/>
  </w:style>
  <w:style w:type="character" w:customStyle="1" w:styleId="WW8Num33z2">
    <w:name w:val="WW8Num33z2"/>
    <w:rsid w:val="002F2912"/>
  </w:style>
  <w:style w:type="character" w:customStyle="1" w:styleId="WW8Num33z3">
    <w:name w:val="WW8Num33z3"/>
    <w:rsid w:val="002F2912"/>
  </w:style>
  <w:style w:type="character" w:customStyle="1" w:styleId="WW8Num33z4">
    <w:name w:val="WW8Num33z4"/>
    <w:rsid w:val="002F2912"/>
  </w:style>
  <w:style w:type="character" w:customStyle="1" w:styleId="WW8Num33z5">
    <w:name w:val="WW8Num33z5"/>
    <w:rsid w:val="002F2912"/>
  </w:style>
  <w:style w:type="character" w:customStyle="1" w:styleId="WW8Num33z6">
    <w:name w:val="WW8Num33z6"/>
    <w:rsid w:val="002F2912"/>
  </w:style>
  <w:style w:type="character" w:customStyle="1" w:styleId="WW8Num33z7">
    <w:name w:val="WW8Num33z7"/>
    <w:rsid w:val="002F2912"/>
  </w:style>
  <w:style w:type="character" w:customStyle="1" w:styleId="WW8Num33z8">
    <w:name w:val="WW8Num33z8"/>
    <w:rsid w:val="002F2912"/>
  </w:style>
  <w:style w:type="character" w:customStyle="1" w:styleId="WW8Num34z0">
    <w:name w:val="WW8Num34z0"/>
    <w:rsid w:val="002F2912"/>
    <w:rPr>
      <w:rFonts w:ascii="Symbol" w:hAnsi="Symbol" w:cs="Symbol" w:hint="default"/>
    </w:rPr>
  </w:style>
  <w:style w:type="character" w:customStyle="1" w:styleId="WW8Num34z1">
    <w:name w:val="WW8Num34z1"/>
    <w:rsid w:val="002F2912"/>
    <w:rPr>
      <w:rFonts w:ascii="Courier New" w:hAnsi="Courier New" w:cs="Courier New" w:hint="default"/>
    </w:rPr>
  </w:style>
  <w:style w:type="character" w:customStyle="1" w:styleId="WW8Num34z2">
    <w:name w:val="WW8Num34z2"/>
    <w:rsid w:val="002F2912"/>
    <w:rPr>
      <w:rFonts w:ascii="Wingdings" w:hAnsi="Wingdings" w:cs="Wingdings" w:hint="default"/>
    </w:rPr>
  </w:style>
  <w:style w:type="character" w:customStyle="1" w:styleId="WW8Num35z0">
    <w:name w:val="WW8Num35z0"/>
    <w:rsid w:val="002F2912"/>
    <w:rPr>
      <w:rFonts w:ascii="Symbol" w:hAnsi="Symbol" w:cs="Symbol" w:hint="default"/>
      <w:color w:val="000000"/>
      <w:sz w:val="28"/>
      <w:szCs w:val="28"/>
    </w:rPr>
  </w:style>
  <w:style w:type="character" w:customStyle="1" w:styleId="WW8Num35z1">
    <w:name w:val="WW8Num35z1"/>
    <w:rsid w:val="002F2912"/>
    <w:rPr>
      <w:rFonts w:ascii="Courier New" w:hAnsi="Courier New" w:cs="Courier New" w:hint="default"/>
    </w:rPr>
  </w:style>
  <w:style w:type="character" w:customStyle="1" w:styleId="WW8Num35z2">
    <w:name w:val="WW8Num35z2"/>
    <w:rsid w:val="002F2912"/>
    <w:rPr>
      <w:rFonts w:ascii="Wingdings" w:hAnsi="Wingdings" w:cs="Wingdings" w:hint="default"/>
    </w:rPr>
  </w:style>
  <w:style w:type="character" w:customStyle="1" w:styleId="WW8Num36z0">
    <w:name w:val="WW8Num36z0"/>
    <w:rsid w:val="002F2912"/>
    <w:rPr>
      <w:rFonts w:ascii="Symbol" w:hAnsi="Symbol" w:cs="Symbol" w:hint="default"/>
      <w:sz w:val="28"/>
      <w:szCs w:val="28"/>
    </w:rPr>
  </w:style>
  <w:style w:type="character" w:customStyle="1" w:styleId="WW8Num36z1">
    <w:name w:val="WW8Num36z1"/>
    <w:rsid w:val="002F2912"/>
    <w:rPr>
      <w:rFonts w:ascii="Courier New" w:hAnsi="Courier New" w:cs="Courier New" w:hint="default"/>
    </w:rPr>
  </w:style>
  <w:style w:type="character" w:customStyle="1" w:styleId="WW8Num36z2">
    <w:name w:val="WW8Num36z2"/>
    <w:rsid w:val="002F2912"/>
    <w:rPr>
      <w:rFonts w:ascii="Wingdings" w:hAnsi="Wingdings" w:cs="Wingdings" w:hint="default"/>
    </w:rPr>
  </w:style>
  <w:style w:type="character" w:customStyle="1" w:styleId="WW8Num37z0">
    <w:name w:val="WW8Num37z0"/>
    <w:rsid w:val="002F2912"/>
    <w:rPr>
      <w:rFonts w:ascii="Symbol" w:hAnsi="Symbol" w:cs="Symbol" w:hint="default"/>
    </w:rPr>
  </w:style>
  <w:style w:type="character" w:customStyle="1" w:styleId="WW8Num37z1">
    <w:name w:val="WW8Num37z1"/>
    <w:rsid w:val="002F2912"/>
    <w:rPr>
      <w:rFonts w:ascii="Courier New" w:hAnsi="Courier New" w:cs="Courier New" w:hint="default"/>
    </w:rPr>
  </w:style>
  <w:style w:type="character" w:customStyle="1" w:styleId="WW8Num37z2">
    <w:name w:val="WW8Num37z2"/>
    <w:rsid w:val="002F2912"/>
    <w:rPr>
      <w:rFonts w:ascii="Wingdings" w:hAnsi="Wingdings" w:cs="Wingdings" w:hint="default"/>
    </w:rPr>
  </w:style>
  <w:style w:type="character" w:customStyle="1" w:styleId="WW8Num38z0">
    <w:name w:val="WW8Num38z0"/>
    <w:rsid w:val="002F2912"/>
    <w:rPr>
      <w:rFonts w:ascii="Symbol" w:hAnsi="Symbol" w:cs="Symbol" w:hint="default"/>
    </w:rPr>
  </w:style>
  <w:style w:type="character" w:customStyle="1" w:styleId="WW8Num38z1">
    <w:name w:val="WW8Num38z1"/>
    <w:rsid w:val="002F2912"/>
    <w:rPr>
      <w:rFonts w:ascii="Courier New" w:hAnsi="Courier New" w:cs="Courier New" w:hint="default"/>
    </w:rPr>
  </w:style>
  <w:style w:type="character" w:customStyle="1" w:styleId="WW8Num38z2">
    <w:name w:val="WW8Num38z2"/>
    <w:rsid w:val="002F2912"/>
    <w:rPr>
      <w:rFonts w:ascii="Wingdings" w:hAnsi="Wingdings" w:cs="Wingdings" w:hint="default"/>
    </w:rPr>
  </w:style>
  <w:style w:type="character" w:customStyle="1" w:styleId="WW8Num39z0">
    <w:name w:val="WW8Num39z0"/>
    <w:rsid w:val="002F2912"/>
    <w:rPr>
      <w:rFonts w:ascii="Symbol" w:hAnsi="Symbol" w:cs="Symbol" w:hint="default"/>
    </w:rPr>
  </w:style>
  <w:style w:type="character" w:customStyle="1" w:styleId="WW8Num39z1">
    <w:name w:val="WW8Num39z1"/>
    <w:rsid w:val="002F2912"/>
    <w:rPr>
      <w:rFonts w:ascii="Courier New" w:hAnsi="Courier New" w:cs="Courier New" w:hint="default"/>
    </w:rPr>
  </w:style>
  <w:style w:type="character" w:customStyle="1" w:styleId="WW8Num39z2">
    <w:name w:val="WW8Num39z2"/>
    <w:rsid w:val="002F2912"/>
    <w:rPr>
      <w:rFonts w:ascii="Wingdings" w:hAnsi="Wingdings" w:cs="Wingdings" w:hint="default"/>
    </w:rPr>
  </w:style>
  <w:style w:type="character" w:customStyle="1" w:styleId="WW8Num40z0">
    <w:name w:val="WW8Num40z0"/>
    <w:rsid w:val="002F2912"/>
    <w:rPr>
      <w:rFonts w:ascii="Symbol" w:hAnsi="Symbol" w:cs="Symbol" w:hint="default"/>
      <w:sz w:val="28"/>
      <w:szCs w:val="28"/>
    </w:rPr>
  </w:style>
  <w:style w:type="character" w:customStyle="1" w:styleId="WW8Num40z1">
    <w:name w:val="WW8Num40z1"/>
    <w:rsid w:val="002F2912"/>
    <w:rPr>
      <w:rFonts w:ascii="Courier New" w:hAnsi="Courier New" w:cs="Courier New" w:hint="default"/>
    </w:rPr>
  </w:style>
  <w:style w:type="character" w:customStyle="1" w:styleId="WW8Num40z2">
    <w:name w:val="WW8Num40z2"/>
    <w:rsid w:val="002F2912"/>
    <w:rPr>
      <w:rFonts w:ascii="Wingdings" w:hAnsi="Wingdings" w:cs="Wingdings" w:hint="default"/>
    </w:rPr>
  </w:style>
  <w:style w:type="character" w:customStyle="1" w:styleId="WW8Num41z0">
    <w:name w:val="WW8Num41z0"/>
    <w:rsid w:val="002F2912"/>
    <w:rPr>
      <w:rFonts w:ascii="Symbol" w:hAnsi="Symbol" w:cs="Symbol" w:hint="default"/>
      <w:sz w:val="28"/>
      <w:szCs w:val="28"/>
    </w:rPr>
  </w:style>
  <w:style w:type="character" w:customStyle="1" w:styleId="WW8Num41z1">
    <w:name w:val="WW8Num41z1"/>
    <w:rsid w:val="002F2912"/>
    <w:rPr>
      <w:rFonts w:ascii="Courier New" w:hAnsi="Courier New" w:cs="Courier New" w:hint="default"/>
    </w:rPr>
  </w:style>
  <w:style w:type="character" w:customStyle="1" w:styleId="WW8Num41z2">
    <w:name w:val="WW8Num41z2"/>
    <w:rsid w:val="002F2912"/>
    <w:rPr>
      <w:rFonts w:ascii="Wingdings" w:hAnsi="Wingdings" w:cs="Wingdings" w:hint="default"/>
    </w:rPr>
  </w:style>
  <w:style w:type="character" w:customStyle="1" w:styleId="WW8Num42z0">
    <w:name w:val="WW8Num42z0"/>
    <w:rsid w:val="002F2912"/>
    <w:rPr>
      <w:rFonts w:ascii="Symbol" w:hAnsi="Symbol" w:cs="Symbol" w:hint="default"/>
      <w:sz w:val="28"/>
      <w:szCs w:val="28"/>
    </w:rPr>
  </w:style>
  <w:style w:type="character" w:customStyle="1" w:styleId="WW8Num42z1">
    <w:name w:val="WW8Num42z1"/>
    <w:rsid w:val="002F2912"/>
    <w:rPr>
      <w:rFonts w:ascii="Courier New" w:hAnsi="Courier New" w:cs="Courier New" w:hint="default"/>
    </w:rPr>
  </w:style>
  <w:style w:type="character" w:customStyle="1" w:styleId="WW8Num42z2">
    <w:name w:val="WW8Num42z2"/>
    <w:rsid w:val="002F2912"/>
    <w:rPr>
      <w:rFonts w:ascii="Wingdings" w:hAnsi="Wingdings" w:cs="Wingdings" w:hint="default"/>
    </w:rPr>
  </w:style>
  <w:style w:type="character" w:customStyle="1" w:styleId="WW8Num43z0">
    <w:name w:val="WW8Num43z0"/>
    <w:rsid w:val="002F2912"/>
    <w:rPr>
      <w:rFonts w:ascii="Symbol" w:hAnsi="Symbol" w:cs="Symbol" w:hint="default"/>
      <w:sz w:val="28"/>
      <w:szCs w:val="28"/>
    </w:rPr>
  </w:style>
  <w:style w:type="character" w:customStyle="1" w:styleId="WW8Num43z1">
    <w:name w:val="WW8Num43z1"/>
    <w:rsid w:val="002F2912"/>
    <w:rPr>
      <w:rFonts w:ascii="Courier New" w:hAnsi="Courier New" w:cs="Courier New" w:hint="default"/>
    </w:rPr>
  </w:style>
  <w:style w:type="character" w:customStyle="1" w:styleId="WW8Num43z2">
    <w:name w:val="WW8Num43z2"/>
    <w:rsid w:val="002F2912"/>
    <w:rPr>
      <w:rFonts w:ascii="Wingdings" w:hAnsi="Wingdings" w:cs="Wingdings" w:hint="default"/>
    </w:rPr>
  </w:style>
  <w:style w:type="character" w:customStyle="1" w:styleId="WW8Num44z0">
    <w:name w:val="WW8Num44z0"/>
    <w:rsid w:val="002F2912"/>
    <w:rPr>
      <w:rFonts w:ascii="Symbol" w:hAnsi="Symbol" w:cs="Symbol" w:hint="default"/>
      <w:sz w:val="28"/>
      <w:szCs w:val="28"/>
    </w:rPr>
  </w:style>
  <w:style w:type="character" w:customStyle="1" w:styleId="WW8Num44z1">
    <w:name w:val="WW8Num44z1"/>
    <w:rsid w:val="002F2912"/>
    <w:rPr>
      <w:rFonts w:ascii="Courier New" w:hAnsi="Courier New" w:cs="Courier New" w:hint="default"/>
    </w:rPr>
  </w:style>
  <w:style w:type="character" w:customStyle="1" w:styleId="WW8Num44z2">
    <w:name w:val="WW8Num44z2"/>
    <w:rsid w:val="002F2912"/>
    <w:rPr>
      <w:rFonts w:ascii="Wingdings" w:hAnsi="Wingdings" w:cs="Wingdings" w:hint="default"/>
    </w:rPr>
  </w:style>
  <w:style w:type="character" w:customStyle="1" w:styleId="WW8Num45z0">
    <w:name w:val="WW8Num45z0"/>
    <w:rsid w:val="002F2912"/>
    <w:rPr>
      <w:rFonts w:ascii="Symbol" w:hAnsi="Symbol" w:cs="Symbol" w:hint="default"/>
      <w:sz w:val="28"/>
      <w:szCs w:val="28"/>
    </w:rPr>
  </w:style>
  <w:style w:type="character" w:customStyle="1" w:styleId="WW8Num45z1">
    <w:name w:val="WW8Num45z1"/>
    <w:rsid w:val="002F2912"/>
    <w:rPr>
      <w:rFonts w:ascii="Courier New" w:hAnsi="Courier New" w:cs="Courier New" w:hint="default"/>
    </w:rPr>
  </w:style>
  <w:style w:type="character" w:customStyle="1" w:styleId="WW8Num45z2">
    <w:name w:val="WW8Num45z2"/>
    <w:rsid w:val="002F2912"/>
    <w:rPr>
      <w:rFonts w:ascii="Wingdings" w:hAnsi="Wingdings" w:cs="Wingdings" w:hint="default"/>
    </w:rPr>
  </w:style>
  <w:style w:type="character" w:customStyle="1" w:styleId="11">
    <w:name w:val="Основной шрифт абзаца1"/>
    <w:rsid w:val="002F2912"/>
  </w:style>
  <w:style w:type="character" w:styleId="ad">
    <w:name w:val="Hyperlink"/>
    <w:uiPriority w:val="99"/>
    <w:rsid w:val="002F2912"/>
    <w:rPr>
      <w:color w:val="0000FF"/>
      <w:u w:val="single"/>
    </w:rPr>
  </w:style>
  <w:style w:type="character" w:styleId="ae">
    <w:name w:val="Strong"/>
    <w:qFormat/>
    <w:rsid w:val="002F2912"/>
    <w:rPr>
      <w:b/>
      <w:bCs/>
    </w:rPr>
  </w:style>
  <w:style w:type="character" w:customStyle="1" w:styleId="af">
    <w:name w:val="Текст сноски Знак"/>
    <w:rsid w:val="002F2912"/>
    <w:rPr>
      <w:lang w:val="ru-RU" w:bidi="ar-SA"/>
    </w:rPr>
  </w:style>
  <w:style w:type="character" w:customStyle="1" w:styleId="af0">
    <w:name w:val="Символ сноски"/>
    <w:rsid w:val="002F2912"/>
    <w:rPr>
      <w:vertAlign w:val="superscript"/>
    </w:rPr>
  </w:style>
  <w:style w:type="character" w:customStyle="1" w:styleId="23">
    <w:name w:val="Основной текст с отступом 2 Знак"/>
    <w:rsid w:val="002F2912"/>
    <w:rPr>
      <w:rFonts w:ascii="Calibri" w:hAnsi="Calibri" w:cs="Calibri"/>
      <w:lang w:val="ru-RU" w:bidi="ar-SA"/>
    </w:rPr>
  </w:style>
  <w:style w:type="character" w:customStyle="1" w:styleId="af1">
    <w:name w:val="Цветовое выделение"/>
    <w:rsid w:val="002F2912"/>
    <w:rPr>
      <w:b/>
      <w:bCs/>
      <w:color w:val="000080"/>
    </w:rPr>
  </w:style>
  <w:style w:type="character" w:customStyle="1" w:styleId="af2">
    <w:name w:val="Текст выноски Знак"/>
    <w:rsid w:val="002F2912"/>
    <w:rPr>
      <w:rFonts w:ascii="Tahoma" w:hAnsi="Tahoma" w:cs="Tahoma"/>
      <w:sz w:val="16"/>
      <w:szCs w:val="16"/>
    </w:rPr>
  </w:style>
  <w:style w:type="character" w:styleId="af3">
    <w:name w:val="FollowedHyperlink"/>
    <w:uiPriority w:val="99"/>
    <w:rsid w:val="002F2912"/>
    <w:rPr>
      <w:color w:val="800080"/>
      <w:u w:val="single"/>
    </w:rPr>
  </w:style>
  <w:style w:type="character" w:styleId="af4">
    <w:name w:val="footnote reference"/>
    <w:rsid w:val="002F2912"/>
    <w:rPr>
      <w:vertAlign w:val="superscript"/>
    </w:rPr>
  </w:style>
  <w:style w:type="character" w:customStyle="1" w:styleId="af5">
    <w:name w:val="Маркеры списка"/>
    <w:rsid w:val="002F2912"/>
    <w:rPr>
      <w:rFonts w:ascii="OpenSymbol" w:eastAsia="OpenSymbol" w:hAnsi="OpenSymbol" w:cs="OpenSymbol"/>
    </w:rPr>
  </w:style>
  <w:style w:type="character" w:styleId="af6">
    <w:name w:val="endnote reference"/>
    <w:rsid w:val="002F2912"/>
    <w:rPr>
      <w:vertAlign w:val="superscript"/>
    </w:rPr>
  </w:style>
  <w:style w:type="character" w:customStyle="1" w:styleId="af7">
    <w:name w:val="Символы концевой сноски"/>
    <w:rsid w:val="002F2912"/>
  </w:style>
  <w:style w:type="paragraph" w:styleId="af8">
    <w:name w:val="Title"/>
    <w:basedOn w:val="a"/>
    <w:next w:val="ab"/>
    <w:link w:val="af9"/>
    <w:rsid w:val="002F2912"/>
    <w:pPr>
      <w:keepNext/>
      <w:widowControl w:val="0"/>
      <w:suppressAutoHyphens/>
      <w:autoSpaceDE w:val="0"/>
      <w:spacing w:before="240" w:after="120"/>
    </w:pPr>
    <w:rPr>
      <w:rFonts w:ascii="Liberation Sans" w:eastAsia="Microsoft YaHei" w:hAnsi="Liberation Sans" w:cs="Mangal"/>
      <w:szCs w:val="28"/>
      <w:lang w:eastAsia="zh-CN"/>
    </w:rPr>
  </w:style>
  <w:style w:type="character" w:customStyle="1" w:styleId="af9">
    <w:name w:val="Заголовок Знак"/>
    <w:basedOn w:val="a0"/>
    <w:link w:val="af8"/>
    <w:rsid w:val="002F2912"/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a">
    <w:name w:val="List"/>
    <w:basedOn w:val="ab"/>
    <w:rsid w:val="002F2912"/>
    <w:pPr>
      <w:widowControl w:val="0"/>
      <w:suppressAutoHyphens/>
      <w:autoSpaceDE w:val="0"/>
      <w:spacing w:after="140" w:line="288" w:lineRule="auto"/>
      <w:jc w:val="left"/>
    </w:pPr>
    <w:rPr>
      <w:rFonts w:ascii="Arial" w:hAnsi="Arial" w:cs="Mangal"/>
      <w:sz w:val="24"/>
      <w:szCs w:val="24"/>
      <w:lang w:eastAsia="zh-CN"/>
    </w:rPr>
  </w:style>
  <w:style w:type="paragraph" w:styleId="afb">
    <w:name w:val="caption"/>
    <w:basedOn w:val="a"/>
    <w:qFormat/>
    <w:rsid w:val="002F2912"/>
    <w:pPr>
      <w:widowControl w:val="0"/>
      <w:suppressLineNumbers/>
      <w:suppressAutoHyphens/>
      <w:autoSpaceDE w:val="0"/>
      <w:spacing w:before="120" w:after="120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2F2912"/>
    <w:pPr>
      <w:widowControl w:val="0"/>
      <w:suppressLineNumbers/>
      <w:suppressAutoHyphens/>
      <w:autoSpaceDE w:val="0"/>
    </w:pPr>
    <w:rPr>
      <w:rFonts w:ascii="Arial" w:eastAsia="Times New Roman" w:hAnsi="Arial" w:cs="Mangal"/>
      <w:sz w:val="24"/>
      <w:szCs w:val="24"/>
      <w:lang w:eastAsia="zh-CN"/>
    </w:rPr>
  </w:style>
  <w:style w:type="paragraph" w:customStyle="1" w:styleId="ConsPlusTitle">
    <w:name w:val="ConsPlusTitle"/>
    <w:rsid w:val="002F2912"/>
    <w:pPr>
      <w:widowControl w:val="0"/>
      <w:suppressAutoHyphens/>
      <w:autoSpaceDE w:val="0"/>
    </w:pPr>
    <w:rPr>
      <w:rFonts w:ascii="Arial" w:eastAsia="Times New Roman" w:hAnsi="Arial" w:cs="Arial"/>
      <w:b/>
      <w:bCs/>
      <w:sz w:val="28"/>
      <w:szCs w:val="28"/>
      <w:lang w:eastAsia="zh-CN"/>
    </w:rPr>
  </w:style>
  <w:style w:type="paragraph" w:styleId="afc">
    <w:name w:val="Normal (Web)"/>
    <w:basedOn w:val="a"/>
    <w:rsid w:val="002F2912"/>
    <w:pPr>
      <w:suppressAutoHyphens/>
      <w:spacing w:before="280" w:after="280"/>
    </w:pPr>
    <w:rPr>
      <w:rFonts w:eastAsia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2F2912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Нормальный (таблица)"/>
    <w:basedOn w:val="a"/>
    <w:next w:val="a"/>
    <w:rsid w:val="002F2912"/>
    <w:pPr>
      <w:widowControl w:val="0"/>
      <w:suppressAutoHyphens/>
      <w:autoSpaceDE w:val="0"/>
      <w:jc w:val="both"/>
    </w:pPr>
    <w:rPr>
      <w:rFonts w:ascii="Arial" w:eastAsia="Times New Roman" w:hAnsi="Arial" w:cs="Times New Roman"/>
      <w:sz w:val="24"/>
      <w:szCs w:val="24"/>
      <w:lang w:eastAsia="zh-CN"/>
    </w:rPr>
  </w:style>
  <w:style w:type="paragraph" w:customStyle="1" w:styleId="24">
    <w:name w:val="Знак2"/>
    <w:basedOn w:val="a"/>
    <w:next w:val="2"/>
    <w:rsid w:val="002F2912"/>
    <w:pPr>
      <w:suppressAutoHyphens/>
      <w:spacing w:after="160" w:line="240" w:lineRule="exact"/>
    </w:pPr>
    <w:rPr>
      <w:rFonts w:eastAsia="Times New Roman" w:cs="Times New Roman"/>
      <w:sz w:val="24"/>
      <w:szCs w:val="20"/>
      <w:lang w:val="en-US" w:eastAsia="zh-CN"/>
    </w:rPr>
  </w:style>
  <w:style w:type="paragraph" w:styleId="afe">
    <w:name w:val="footnote text"/>
    <w:basedOn w:val="a"/>
    <w:link w:val="13"/>
    <w:rsid w:val="002F2912"/>
    <w:pPr>
      <w:suppressAutoHyphens/>
    </w:pPr>
    <w:rPr>
      <w:rFonts w:eastAsia="Times New Roman" w:cs="Times New Roman"/>
      <w:sz w:val="20"/>
      <w:szCs w:val="20"/>
      <w:lang w:eastAsia="zh-CN"/>
    </w:rPr>
  </w:style>
  <w:style w:type="character" w:customStyle="1" w:styleId="13">
    <w:name w:val="Текст сноски Знак1"/>
    <w:basedOn w:val="a0"/>
    <w:link w:val="afe"/>
    <w:rsid w:val="002F29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">
    <w:name w:val="Знак"/>
    <w:basedOn w:val="a"/>
    <w:rsid w:val="002F2912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zh-CN"/>
    </w:rPr>
  </w:style>
  <w:style w:type="paragraph" w:customStyle="1" w:styleId="210">
    <w:name w:val="Основной текст с отступом 21"/>
    <w:basedOn w:val="a"/>
    <w:rsid w:val="002F2912"/>
    <w:pPr>
      <w:suppressAutoHyphens/>
      <w:spacing w:after="120" w:line="480" w:lineRule="auto"/>
      <w:ind w:left="283"/>
    </w:pPr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ConsPlusNormal">
    <w:name w:val="ConsPlusNormal"/>
    <w:rsid w:val="002F2912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f0">
    <w:name w:val="Balloon Text"/>
    <w:basedOn w:val="a"/>
    <w:link w:val="14"/>
    <w:rsid w:val="002F2912"/>
    <w:pPr>
      <w:widowControl w:val="0"/>
      <w:suppressAutoHyphens/>
      <w:autoSpaceDE w:val="0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14">
    <w:name w:val="Текст выноски Знак1"/>
    <w:basedOn w:val="a0"/>
    <w:link w:val="aff0"/>
    <w:rsid w:val="002F2912"/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15">
    <w:name w:val="Верхний колонтитул Знак1"/>
    <w:basedOn w:val="a0"/>
    <w:rsid w:val="002F2912"/>
    <w:rPr>
      <w:rFonts w:ascii="Arial" w:hAnsi="Arial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uiPriority w:val="99"/>
    <w:rsid w:val="002F2912"/>
    <w:rPr>
      <w:rFonts w:ascii="Arial" w:hAnsi="Arial"/>
      <w:sz w:val="24"/>
      <w:szCs w:val="24"/>
      <w:lang w:eastAsia="zh-CN"/>
    </w:rPr>
  </w:style>
  <w:style w:type="paragraph" w:customStyle="1" w:styleId="aff1">
    <w:name w:val="Содержимое таблицы"/>
    <w:basedOn w:val="a"/>
    <w:rsid w:val="002F2912"/>
    <w:pPr>
      <w:widowControl w:val="0"/>
      <w:suppressLineNumbers/>
      <w:suppressAutoHyphens/>
      <w:autoSpaceDE w:val="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2">
    <w:name w:val="Заголовок таблицы"/>
    <w:basedOn w:val="aff1"/>
    <w:rsid w:val="002F2912"/>
    <w:pPr>
      <w:jc w:val="center"/>
    </w:pPr>
    <w:rPr>
      <w:b/>
      <w:bCs/>
    </w:rPr>
  </w:style>
  <w:style w:type="paragraph" w:styleId="aff3">
    <w:name w:val="endnote text"/>
    <w:basedOn w:val="a"/>
    <w:link w:val="aff4"/>
    <w:uiPriority w:val="99"/>
    <w:semiHidden/>
    <w:unhideWhenUsed/>
    <w:rsid w:val="002F2912"/>
    <w:pPr>
      <w:widowControl w:val="0"/>
      <w:suppressAutoHyphens/>
      <w:autoSpaceDE w:val="0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F2912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font5">
    <w:name w:val="font5"/>
    <w:basedOn w:val="a"/>
    <w:rsid w:val="00492D65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font6">
    <w:name w:val="font6"/>
    <w:basedOn w:val="a"/>
    <w:rsid w:val="00492D65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65">
    <w:name w:val="xl65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68">
    <w:name w:val="xl68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8">
    <w:name w:val="xl78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9">
    <w:name w:val="xl7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12"/>
      <w:szCs w:val="12"/>
      <w:lang w:eastAsia="ru-RU"/>
    </w:rPr>
  </w:style>
  <w:style w:type="paragraph" w:customStyle="1" w:styleId="xl92">
    <w:name w:val="xl9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7">
    <w:name w:val="xl97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40"/>
      <w:szCs w:val="40"/>
      <w:lang w:eastAsia="ru-RU"/>
    </w:rPr>
  </w:style>
  <w:style w:type="paragraph" w:customStyle="1" w:styleId="xl100">
    <w:name w:val="xl100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12"/>
      <w:szCs w:val="12"/>
      <w:lang w:eastAsia="ru-RU"/>
    </w:rPr>
  </w:style>
  <w:style w:type="paragraph" w:customStyle="1" w:styleId="xl102">
    <w:name w:val="xl10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5">
    <w:name w:val="xl10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7">
    <w:name w:val="xl107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8">
    <w:name w:val="xl108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10">
    <w:name w:val="xl11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2">
    <w:name w:val="xl112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36"/>
      <w:szCs w:val="36"/>
      <w:lang w:eastAsia="ru-RU"/>
    </w:rPr>
  </w:style>
  <w:style w:type="paragraph" w:customStyle="1" w:styleId="xl113">
    <w:name w:val="xl11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8">
    <w:name w:val="xl11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0">
    <w:name w:val="xl120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31">
    <w:name w:val="xl131"/>
    <w:basedOn w:val="a"/>
    <w:rsid w:val="00492D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2">
    <w:name w:val="xl13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33">
    <w:name w:val="xl13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4">
    <w:name w:val="xl13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5">
    <w:name w:val="xl13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6">
    <w:name w:val="xl13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8">
    <w:name w:val="xl13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9">
    <w:name w:val="xl139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1">
    <w:name w:val="xl141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2">
    <w:name w:val="xl142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3">
    <w:name w:val="xl143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4">
    <w:name w:val="xl144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5">
    <w:name w:val="xl145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6">
    <w:name w:val="xl146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52"/>
      <w:szCs w:val="52"/>
      <w:lang w:eastAsia="ru-RU"/>
    </w:rPr>
  </w:style>
  <w:style w:type="paragraph" w:customStyle="1" w:styleId="xl147">
    <w:name w:val="xl147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40"/>
      <w:szCs w:val="40"/>
      <w:lang w:eastAsia="ru-RU"/>
    </w:rPr>
  </w:style>
  <w:style w:type="paragraph" w:customStyle="1" w:styleId="xl148">
    <w:name w:val="xl148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9">
    <w:name w:val="xl149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0">
    <w:name w:val="xl15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1">
    <w:name w:val="xl15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2">
    <w:name w:val="xl15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3">
    <w:name w:val="xl15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4">
    <w:name w:val="xl154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5">
    <w:name w:val="xl155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6">
    <w:name w:val="xl15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7">
    <w:name w:val="xl157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8">
    <w:name w:val="xl15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9">
    <w:name w:val="xl15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60">
    <w:name w:val="xl16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1">
    <w:name w:val="xl161"/>
    <w:basedOn w:val="a"/>
    <w:rsid w:val="00492D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2">
    <w:name w:val="xl162"/>
    <w:basedOn w:val="a"/>
    <w:rsid w:val="00492D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3">
    <w:name w:val="xl163"/>
    <w:basedOn w:val="a"/>
    <w:rsid w:val="00492D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4">
    <w:name w:val="xl164"/>
    <w:basedOn w:val="a"/>
    <w:rsid w:val="00492D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5">
    <w:name w:val="xl165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6">
    <w:name w:val="xl166"/>
    <w:basedOn w:val="a"/>
    <w:rsid w:val="00492D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7">
    <w:name w:val="xl16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8">
    <w:name w:val="xl168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9">
    <w:name w:val="xl169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0">
    <w:name w:val="xl170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1">
    <w:name w:val="xl17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2">
    <w:name w:val="xl17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3">
    <w:name w:val="xl173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4">
    <w:name w:val="xl174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5">
    <w:name w:val="xl175"/>
    <w:basedOn w:val="a"/>
    <w:rsid w:val="00492D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6">
    <w:name w:val="xl176"/>
    <w:basedOn w:val="a"/>
    <w:rsid w:val="00492D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7">
    <w:name w:val="xl177"/>
    <w:basedOn w:val="a"/>
    <w:rsid w:val="00492D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8">
    <w:name w:val="xl178"/>
    <w:basedOn w:val="a"/>
    <w:rsid w:val="00492D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9">
    <w:name w:val="xl179"/>
    <w:basedOn w:val="a"/>
    <w:rsid w:val="00492D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0">
    <w:name w:val="xl180"/>
    <w:basedOn w:val="a"/>
    <w:rsid w:val="00492D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1">
    <w:name w:val="xl181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2">
    <w:name w:val="xl182"/>
    <w:basedOn w:val="a"/>
    <w:rsid w:val="00492D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3">
    <w:name w:val="xl18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4">
    <w:name w:val="xl184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5">
    <w:name w:val="xl185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6">
    <w:name w:val="xl186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7">
    <w:name w:val="xl187"/>
    <w:basedOn w:val="a"/>
    <w:rsid w:val="00492D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8">
    <w:name w:val="xl188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9">
    <w:name w:val="xl189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0">
    <w:name w:val="xl19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1">
    <w:name w:val="xl191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2">
    <w:name w:val="xl192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3">
    <w:name w:val="xl19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4">
    <w:name w:val="xl194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5">
    <w:name w:val="xl195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6">
    <w:name w:val="xl196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7">
    <w:name w:val="xl19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8">
    <w:name w:val="xl198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9">
    <w:name w:val="xl199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200">
    <w:name w:val="xl200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01">
    <w:name w:val="xl20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02">
    <w:name w:val="xl202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203">
    <w:name w:val="xl20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04">
    <w:name w:val="xl204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Черемесина Валентина Васильевна</cp:lastModifiedBy>
  <cp:revision>12</cp:revision>
  <cp:lastPrinted>2017-07-16T07:43:00Z</cp:lastPrinted>
  <dcterms:created xsi:type="dcterms:W3CDTF">2017-07-11T11:53:00Z</dcterms:created>
  <dcterms:modified xsi:type="dcterms:W3CDTF">2017-08-16T11:12:00Z</dcterms:modified>
</cp:coreProperties>
</file>